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02F" w:rsidRPr="00F45AFB" w:rsidRDefault="0096302F" w:rsidP="0096302F">
      <w:pPr>
        <w:pStyle w:val="a3"/>
        <w:rPr>
          <w:rFonts w:ascii="Times New Roman" w:hAnsi="Times New Roman"/>
          <w:b w:val="0"/>
          <w:sz w:val="24"/>
        </w:rPr>
      </w:pPr>
      <w:bookmarkStart w:id="0" w:name="_GoBack"/>
      <w:bookmarkEnd w:id="0"/>
      <w:r w:rsidRPr="00AA738D">
        <w:rPr>
          <w:rFonts w:ascii="Times New Roman" w:hAnsi="Times New Roman"/>
          <w:b w:val="0"/>
          <w:sz w:val="24"/>
        </w:rPr>
        <w:t xml:space="preserve">ДОГОВОР </w:t>
      </w:r>
    </w:p>
    <w:p w:rsidR="0096302F" w:rsidRPr="00F45AFB" w:rsidRDefault="0096302F" w:rsidP="0096302F">
      <w:pPr>
        <w:jc w:val="center"/>
      </w:pPr>
      <w:r w:rsidRPr="00AA738D">
        <w:t>КУПЛИ – ПРОДАЖИ (поставки)</w:t>
      </w:r>
    </w:p>
    <w:p w:rsidR="00353451" w:rsidRPr="00CD6D69" w:rsidRDefault="00743ADE" w:rsidP="00743ADE">
      <w:pPr>
        <w:jc w:val="center"/>
        <w:rPr>
          <w:b/>
        </w:rPr>
      </w:pPr>
      <w:r>
        <w:rPr>
          <w:b/>
        </w:rPr>
        <w:t>№</w:t>
      </w:r>
      <w:r w:rsidRPr="00CD6D69">
        <w:rPr>
          <w:b/>
        </w:rPr>
        <w:t>_____________________</w:t>
      </w:r>
    </w:p>
    <w:p w:rsidR="00CB05EC" w:rsidRDefault="00CB05EC" w:rsidP="00CB05EC">
      <w:pPr>
        <w:ind w:left="-426"/>
        <w:jc w:val="center"/>
      </w:pPr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«__» ___________ 2013 г.</w:t>
      </w:r>
    </w:p>
    <w:p w:rsidR="00CB05EC" w:rsidRDefault="00CB05EC" w:rsidP="00CB05EC">
      <w:pPr>
        <w:ind w:left="-426"/>
        <w:jc w:val="center"/>
      </w:pPr>
    </w:p>
    <w:p w:rsidR="00CB05EC" w:rsidRDefault="00CB05EC" w:rsidP="00CB05EC">
      <w:pPr>
        <w:ind w:left="-426"/>
      </w:pPr>
      <w:r>
        <w:t>________________________, именуемое в дальнейшем «ПРОДАВЕЦ», в лице ____________________________, действующего на основании _______, с одной стороны,</w:t>
      </w:r>
    </w:p>
    <w:p w:rsidR="00CB05EC" w:rsidRDefault="00CB05EC" w:rsidP="00CB05EC">
      <w:pPr>
        <w:ind w:left="-426"/>
      </w:pPr>
      <w:r>
        <w:t>_______________________, именуемое в  дальнейшем «ПОКУПАТЕЛЬ», в лице ___________________________, действующего на основании ________, с другой стороны, и</w:t>
      </w:r>
    </w:p>
    <w:p w:rsidR="00CB05EC" w:rsidRDefault="00CB05EC" w:rsidP="00CB05EC">
      <w:pPr>
        <w:ind w:left="-426"/>
      </w:pPr>
      <w:r>
        <w:t xml:space="preserve">Открытое акционерное общество «Атомэнергопроект», именуемое в дальнейшем «ПОЛУЧАТЕЛЬ», в лице ____________________________________________________, действующего на основании доверенности ______________________________, с третьей стороны, </w:t>
      </w:r>
    </w:p>
    <w:p w:rsidR="00353451" w:rsidRDefault="00CB05EC" w:rsidP="00CB05EC">
      <w:pPr>
        <w:ind w:left="-426"/>
        <w:rPr>
          <w:b/>
          <w:bCs/>
        </w:rPr>
      </w:pPr>
      <w:r>
        <w:t>далее совместно именуемые Стороны, на основании протокола рассмотрения заявок на участие в открытом запросе цен в электронной форме №_____________ от «___»______________2013г. заключили настоящий договор купли – продажи (поставки) (далее по тексту - «Договор») о нижеследующем:</w:t>
      </w:r>
    </w:p>
    <w:p w:rsidR="00353451" w:rsidRPr="00FE7AD7" w:rsidRDefault="00353451" w:rsidP="00353451">
      <w:pPr>
        <w:ind w:left="-426"/>
        <w:jc w:val="center"/>
        <w:rPr>
          <w:b/>
          <w:bCs/>
        </w:rPr>
      </w:pPr>
      <w:r>
        <w:rPr>
          <w:b/>
          <w:bCs/>
        </w:rPr>
        <w:t>1. ПРЕДМЕТ</w:t>
      </w:r>
      <w:r w:rsidRPr="00FE7AD7">
        <w:rPr>
          <w:b/>
          <w:bCs/>
        </w:rPr>
        <w:t xml:space="preserve"> ДОГОВОРА</w:t>
      </w:r>
    </w:p>
    <w:p w:rsidR="00353451" w:rsidRPr="00E35CBD" w:rsidRDefault="00353451" w:rsidP="00353451">
      <w:pPr>
        <w:spacing w:before="60"/>
        <w:ind w:firstLine="709"/>
      </w:pPr>
      <w:r w:rsidRPr="00E35CBD">
        <w:t>1.1. ПРОДАВЕЦ обязуется передать новы</w:t>
      </w:r>
      <w:r>
        <w:t>й</w:t>
      </w:r>
      <w:r w:rsidRPr="00E35CBD">
        <w:t xml:space="preserve">, </w:t>
      </w:r>
      <w:r>
        <w:t xml:space="preserve">не ранее </w:t>
      </w:r>
      <w:r w:rsidRPr="00E35CBD">
        <w:t>201</w:t>
      </w:r>
      <w:r w:rsidR="00CB05EC">
        <w:t>3</w:t>
      </w:r>
      <w:r w:rsidRPr="00E35CBD">
        <w:t xml:space="preserve"> года выпуска, не находивши</w:t>
      </w:r>
      <w:r>
        <w:t>й</w:t>
      </w:r>
      <w:r w:rsidRPr="00E35CBD">
        <w:t>ся в эксплуатации</w:t>
      </w:r>
      <w:r w:rsidR="00450291" w:rsidRPr="00450291">
        <w:t xml:space="preserve"> </w:t>
      </w:r>
      <w:r w:rsidR="0086398B">
        <w:t>трактор</w:t>
      </w:r>
      <w:r w:rsidR="00450291">
        <w:t xml:space="preserve"> </w:t>
      </w:r>
      <w:r w:rsidR="00CD6D69" w:rsidRPr="00CD6D69">
        <w:t>Беларус-1221.2</w:t>
      </w:r>
      <w:r w:rsidRPr="00E35CBD">
        <w:t xml:space="preserve"> (далее – «ТОВАР») и относящиеся к нему документы, ПОКУПАТЕЛЬ обязуется принять в собственность ТОВАР и оплатить его на условиях Договора, а ПОЛУЧАТЕЛЬ обязуется принять ТОВАР во владение. ПРОДАВЕЦ уведомлен, что ТОВАР приобретается ПОКУПАТЕЛЕМ для последующей передачи в лизинг ПОЛУЧАТЕЛЮ по договору финансовой аренды (лизинга) </w:t>
      </w:r>
      <w:r w:rsidR="00845EB1" w:rsidRPr="00E35CBD">
        <w:t xml:space="preserve">№ </w:t>
      </w:r>
      <w:r w:rsidR="00CB05EC">
        <w:t xml:space="preserve">_____________ </w:t>
      </w:r>
      <w:r w:rsidR="00845EB1" w:rsidRPr="00497645">
        <w:t xml:space="preserve">от </w:t>
      </w:r>
      <w:r w:rsidR="00CB05EC">
        <w:t>«___»</w:t>
      </w:r>
      <w:r w:rsidR="00845EB1" w:rsidRPr="00497645">
        <w:t xml:space="preserve"> </w:t>
      </w:r>
      <w:r w:rsidR="00CB05EC">
        <w:t>_____________</w:t>
      </w:r>
      <w:r w:rsidR="00845EB1" w:rsidRPr="00497645">
        <w:t xml:space="preserve"> 201</w:t>
      </w:r>
      <w:r w:rsidR="00CB05EC">
        <w:t>3</w:t>
      </w:r>
      <w:r w:rsidR="00845EB1" w:rsidRPr="00E35CBD">
        <w:t xml:space="preserve"> года</w:t>
      </w:r>
      <w:r w:rsidRPr="00E35CBD">
        <w:t xml:space="preserve"> (далее – «Договор лизинга»). Настоящий Договор заключен во исполнение условий Договора лизинга.</w:t>
      </w:r>
    </w:p>
    <w:p w:rsidR="00353451" w:rsidRDefault="00353451" w:rsidP="00353451">
      <w:pPr>
        <w:spacing w:before="60"/>
        <w:ind w:firstLine="709"/>
      </w:pPr>
      <w:r w:rsidRPr="00E35CBD">
        <w:t>1.2. Перечень ТОВАРА, количество,</w:t>
      </w:r>
      <w:r>
        <w:t xml:space="preserve"> комплектация,</w:t>
      </w:r>
      <w:r w:rsidRPr="00E35CBD">
        <w:t xml:space="preserve"> характеристики и цена приведены в Спецификации (Приложении №1 к Договору), которая является неотъемлемой частью Договора.</w:t>
      </w:r>
    </w:p>
    <w:p w:rsidR="00353451" w:rsidRPr="00E35CBD" w:rsidRDefault="00353451" w:rsidP="00353451">
      <w:pPr>
        <w:spacing w:before="60"/>
        <w:ind w:firstLine="709"/>
      </w:pPr>
      <w:r w:rsidRPr="00E35CBD">
        <w:t>1.</w:t>
      </w:r>
      <w:r>
        <w:t>3</w:t>
      </w:r>
      <w:r w:rsidRPr="00E35CBD">
        <w:t xml:space="preserve">. На момент передачи ПОКУПАТЕЛЮ ТОВАР принадлежит ПРОДАВЦУ на праве собственности, не обременен правами третьих лиц, в споре и под арестом не состоит, </w:t>
      </w:r>
      <w:r w:rsidR="003E6A9E">
        <w:t>импортируемый в РФ ТОВАР находится под таможенной процедурой выпуска для внутреннего потребления</w:t>
      </w:r>
      <w:r w:rsidRPr="00E35CBD">
        <w:t xml:space="preserve"> в соответствии с законодательством РФ. Несоблюдение (нарушение) вышеуказанных условий является основанием для признания недействительным Договора.</w:t>
      </w:r>
    </w:p>
    <w:p w:rsidR="00353451" w:rsidRPr="00E35CBD" w:rsidRDefault="00353451" w:rsidP="00353451">
      <w:pPr>
        <w:spacing w:before="60"/>
        <w:ind w:firstLine="709"/>
      </w:pPr>
      <w:r w:rsidRPr="00E35CBD">
        <w:t>1.</w:t>
      </w:r>
      <w:r>
        <w:t>4</w:t>
      </w:r>
      <w:r w:rsidRPr="00E35CBD">
        <w:t xml:space="preserve">. </w:t>
      </w:r>
      <w:r w:rsidR="00450291">
        <w:t>С момента передачи ТОВАРА по А</w:t>
      </w:r>
      <w:r w:rsidR="00450291" w:rsidRPr="00E35CBD">
        <w:t>кту приема-передачи</w:t>
      </w:r>
      <w:r w:rsidR="00727BB9" w:rsidRPr="00E35CBD">
        <w:t xml:space="preserve"> </w:t>
      </w:r>
      <w:r w:rsidR="004F08FF">
        <w:t>ТОВАРА</w:t>
      </w:r>
      <w:r w:rsidR="00E1652E">
        <w:t>, составленному</w:t>
      </w:r>
      <w:r w:rsidR="00450291">
        <w:t xml:space="preserve"> по форме </w:t>
      </w:r>
      <w:r w:rsidR="00450291" w:rsidRPr="00E35CBD">
        <w:t>Приложени</w:t>
      </w:r>
      <w:r w:rsidR="00450291">
        <w:t>я</w:t>
      </w:r>
      <w:r w:rsidR="00450291" w:rsidRPr="00E35CBD">
        <w:t xml:space="preserve"> №</w:t>
      </w:r>
      <w:r w:rsidR="00450291">
        <w:t>2</w:t>
      </w:r>
      <w:r w:rsidR="00450291" w:rsidRPr="00E35CBD">
        <w:t xml:space="preserve"> к Договору</w:t>
      </w:r>
      <w:r w:rsidR="00450291">
        <w:t>, (далее также - Акт приема-передачи</w:t>
      </w:r>
      <w:r w:rsidR="00A4420C">
        <w:t>)</w:t>
      </w:r>
      <w:r w:rsidR="00780549">
        <w:t xml:space="preserve"> </w:t>
      </w:r>
      <w:r w:rsidR="00A4420C">
        <w:t>на складе ПОЛУЧАТЕЛЯ</w:t>
      </w:r>
      <w:r w:rsidR="007F5DBA">
        <w:t xml:space="preserve"> (месте передачи) </w:t>
      </w:r>
      <w:r w:rsidR="00450291">
        <w:t xml:space="preserve"> </w:t>
      </w:r>
      <w:r>
        <w:t>по адресу</w:t>
      </w:r>
      <w:r w:rsidRPr="006A5D67">
        <w:t xml:space="preserve"> </w:t>
      </w:r>
      <w:r w:rsidRPr="00E35CBD">
        <w:t>ПОЛУЧАТЕЛЯ</w:t>
      </w:r>
      <w:r>
        <w:t xml:space="preserve">: </w:t>
      </w:r>
      <w:r w:rsidR="0060527C" w:rsidRPr="0060527C">
        <w:t>396070, Российская Федерация, Воронежская область, г. Нововоронеж, промзона строительства НВ АЭС-2.</w:t>
      </w:r>
      <w:r>
        <w:t>,</w:t>
      </w:r>
      <w:r w:rsidRPr="00E35CBD">
        <w:t xml:space="preserve"> право собственности переходит к ПОКУПАТЕЛЮ, право владения ТОВАРОМ и все риски, связанные с ТОВАРОМ, в том числе ответственность за сохранность ТОВАРА, риски случайной гибели, утраты, порчи, хищения, поломок, ошибок в эксплуатации, риск владельца источника повышенной опасности переходят к ПОЛУЧАТЕЛЮ.</w:t>
      </w:r>
    </w:p>
    <w:p w:rsidR="00353451" w:rsidRPr="00E35CBD" w:rsidRDefault="00353451" w:rsidP="00353451">
      <w:pPr>
        <w:spacing w:before="60"/>
        <w:ind w:firstLine="709"/>
      </w:pPr>
      <w:r w:rsidRPr="00E35CBD">
        <w:t>1.</w:t>
      </w:r>
      <w:r>
        <w:t>5</w:t>
      </w:r>
      <w:r w:rsidRPr="00E35CBD">
        <w:t xml:space="preserve">. В отношениях с ПРОДАВЦОМ ПОКУПАТЕЛЬ и ПОЛУЧАТЕЛЬ выступают как солидарные кредиторы. ПОЛУЧАТЕЛЬ имеет право исполнять все обязанности ПОКУПАТЕЛЯ по Договору, за исключением обязанности оплатить приобретаемый ТОВАР, а также ПОЛУЧАТЕЛЬ может осуществлять все права ПОКУПАТЕЛЯ по Договору, включая право предъявлять непосредственно ПРОДАВЦУ претензии в отношении качества и комплектности, сроков передачи ТОВАРА, за исключением права требовать расторжения Договора без согласия ПОКУПАТЕЛЯ. </w:t>
      </w:r>
    </w:p>
    <w:p w:rsidR="00353451" w:rsidRDefault="00353451" w:rsidP="00353451">
      <w:pPr>
        <w:spacing w:before="60"/>
        <w:ind w:firstLine="709"/>
      </w:pPr>
      <w:r w:rsidRPr="00E35CBD">
        <w:t>1.</w:t>
      </w:r>
      <w:r>
        <w:t>6</w:t>
      </w:r>
      <w:r w:rsidRPr="00E35CBD">
        <w:t>. Выбор ПРОДАВЦА и приобретаемого по Договору ТОВАРА осуществлялся ПОЛУЧАТЕЛЕМ.</w:t>
      </w:r>
    </w:p>
    <w:p w:rsidR="00353451" w:rsidRDefault="00353451" w:rsidP="00353451">
      <w:pPr>
        <w:spacing w:before="60"/>
        <w:ind w:firstLine="709"/>
      </w:pPr>
    </w:p>
    <w:p w:rsidR="00353451" w:rsidRDefault="00353451" w:rsidP="00353451">
      <w:pPr>
        <w:spacing w:before="60"/>
        <w:ind w:firstLine="709"/>
        <w:jc w:val="center"/>
        <w:rPr>
          <w:b/>
        </w:rPr>
      </w:pPr>
    </w:p>
    <w:p w:rsidR="00353451" w:rsidRPr="00897B5F" w:rsidRDefault="00353451" w:rsidP="00353451">
      <w:pPr>
        <w:spacing w:before="60"/>
        <w:ind w:firstLine="709"/>
        <w:jc w:val="center"/>
      </w:pPr>
      <w:r w:rsidRPr="00B03D3B">
        <w:rPr>
          <w:b/>
        </w:rPr>
        <w:t>2. СУММА ДОГОВОРА И ПОРЯДОК  РАСЧЕТОВ</w:t>
      </w:r>
    </w:p>
    <w:p w:rsidR="00450291" w:rsidRPr="00897B5F" w:rsidRDefault="00450291" w:rsidP="00450291">
      <w:pPr>
        <w:spacing w:before="60"/>
        <w:ind w:firstLine="709"/>
      </w:pPr>
      <w:r>
        <w:t xml:space="preserve">2.1. Сумма Договора составляет </w:t>
      </w:r>
      <w:r w:rsidR="006818C3">
        <w:t>_________</w:t>
      </w:r>
      <w:r w:rsidR="009249C7" w:rsidRPr="009249C7">
        <w:t>,</w:t>
      </w:r>
      <w:r w:rsidRPr="00897B5F">
        <w:t xml:space="preserve"> в том числе НДС </w:t>
      </w:r>
      <w:r w:rsidR="006818C3">
        <w:t>__________</w:t>
      </w:r>
      <w:r w:rsidR="009249C7" w:rsidRPr="009249C7">
        <w:t>.</w:t>
      </w:r>
    </w:p>
    <w:p w:rsidR="00450291" w:rsidRPr="00E35CBD" w:rsidRDefault="00450291" w:rsidP="00450291">
      <w:pPr>
        <w:spacing w:before="60"/>
        <w:ind w:firstLine="709"/>
      </w:pPr>
      <w:r w:rsidRPr="00897B5F">
        <w:t xml:space="preserve">2.2. Цена </w:t>
      </w:r>
      <w:r w:rsidR="007770D1">
        <w:t>ТОВАРА</w:t>
      </w:r>
      <w:r w:rsidR="00563F0B">
        <w:t xml:space="preserve"> </w:t>
      </w:r>
      <w:r w:rsidR="0074136B">
        <w:t xml:space="preserve">определена в отношении конкретной единицы </w:t>
      </w:r>
      <w:r w:rsidR="007770D1">
        <w:t>ТОВАРА</w:t>
      </w:r>
      <w:r w:rsidR="0074136B">
        <w:t xml:space="preserve"> в Приложении №1 к Договору «Спецификация». </w:t>
      </w:r>
      <w:r w:rsidR="00563F0B">
        <w:t>Сумма Договора представляет собой произведение Цены ТОВАР</w:t>
      </w:r>
      <w:r w:rsidR="0074136B">
        <w:t>А</w:t>
      </w:r>
      <w:r w:rsidR="00563F0B">
        <w:t xml:space="preserve"> </w:t>
      </w:r>
      <w:r w:rsidRPr="00897B5F">
        <w:t xml:space="preserve">на </w:t>
      </w:r>
      <w:r w:rsidR="00563F0B">
        <w:t xml:space="preserve">количество ТОВАРА. </w:t>
      </w:r>
      <w:r w:rsidR="007770D1">
        <w:t>Цена ТОВАРА</w:t>
      </w:r>
      <w:r w:rsidR="00E85C2E">
        <w:t xml:space="preserve"> является фиксированной,</w:t>
      </w:r>
      <w:r w:rsidRPr="00897B5F">
        <w:t xml:space="preserve"> включает стоимость </w:t>
      </w:r>
      <w:r w:rsidR="00E85C2E">
        <w:t xml:space="preserve">его </w:t>
      </w:r>
      <w:r w:rsidRPr="00897B5F">
        <w:t xml:space="preserve">доставки до </w:t>
      </w:r>
      <w:r w:rsidR="00E85C2E">
        <w:t>места передачи</w:t>
      </w:r>
      <w:r>
        <w:t xml:space="preserve">, а именно: </w:t>
      </w:r>
      <w:r w:rsidR="0060527C" w:rsidRPr="0060527C">
        <w:t>396070, Российская Федерация, Воронежская область, г. Нововоронеж, промзона строительства НВ АЭС-2.</w:t>
      </w:r>
      <w:r>
        <w:t>, а также все иные расходы и затраты ПРОДАВЦА которые он несет для целей исполнения Договора</w:t>
      </w:r>
      <w:r w:rsidRPr="00E35CBD">
        <w:t>.</w:t>
      </w:r>
    </w:p>
    <w:p w:rsidR="00353451" w:rsidRPr="00897B5F" w:rsidRDefault="00353451" w:rsidP="00353451">
      <w:pPr>
        <w:spacing w:before="60"/>
        <w:ind w:firstLine="709"/>
      </w:pPr>
      <w:r w:rsidRPr="00897B5F">
        <w:t xml:space="preserve">2.3. Расчеты производятся </w:t>
      </w:r>
      <w:r w:rsidR="009E1A00">
        <w:t xml:space="preserve"> в </w:t>
      </w:r>
      <w:r w:rsidR="00F11077" w:rsidRPr="00897B5F">
        <w:t>следующ</w:t>
      </w:r>
      <w:r w:rsidR="009E1A00">
        <w:t>е</w:t>
      </w:r>
      <w:r w:rsidR="00F11077" w:rsidRPr="00897B5F">
        <w:t xml:space="preserve">м </w:t>
      </w:r>
      <w:r w:rsidR="009E1A00">
        <w:t>порядке</w:t>
      </w:r>
      <w:r w:rsidRPr="00897B5F">
        <w:t>:</w:t>
      </w:r>
    </w:p>
    <w:p w:rsidR="00450291" w:rsidRPr="00897B5F" w:rsidRDefault="00450291" w:rsidP="00450291">
      <w:pPr>
        <w:spacing w:before="60"/>
        <w:ind w:firstLine="709"/>
      </w:pPr>
      <w:r w:rsidRPr="00897B5F">
        <w:t xml:space="preserve">2.3.1. Платеж в размере </w:t>
      </w:r>
      <w:r w:rsidR="00727BB9">
        <w:t>10</w:t>
      </w:r>
      <w:r w:rsidR="00727BB9" w:rsidRPr="00897B5F">
        <w:t xml:space="preserve">0% </w:t>
      </w:r>
      <w:r w:rsidR="00602981">
        <w:t>Суммы Договора</w:t>
      </w:r>
      <w:r>
        <w:t>,</w:t>
      </w:r>
      <w:r w:rsidRPr="00897B5F">
        <w:t xml:space="preserve"> что </w:t>
      </w:r>
      <w:r w:rsidR="00CB05EC" w:rsidRPr="00CB05EC">
        <w:t>составляет ____________________ (___________________) рублей ___ копеек, в том числе НДС 18% - ___________________ (_______________________) рублей ___ копеек.</w:t>
      </w:r>
      <w:r>
        <w:t>, производится ПОКУПАТЕЛЕМ</w:t>
      </w:r>
      <w:r w:rsidRPr="00897B5F">
        <w:t xml:space="preserve"> на основании счета ПРОДАВЦА в течение </w:t>
      </w:r>
      <w:r>
        <w:t>10</w:t>
      </w:r>
      <w:r w:rsidRPr="00897B5F">
        <w:t xml:space="preserve"> (</w:t>
      </w:r>
      <w:r>
        <w:t>десяти</w:t>
      </w:r>
      <w:r w:rsidRPr="00897B5F">
        <w:t>) банковски</w:t>
      </w:r>
      <w:r>
        <w:t>х</w:t>
      </w:r>
      <w:r w:rsidRPr="00897B5F">
        <w:t xml:space="preserve"> дней с момента </w:t>
      </w:r>
      <w:r w:rsidR="005A59A7">
        <w:t xml:space="preserve">передачи ПОКУПАТЕЛЮ, </w:t>
      </w:r>
      <w:r w:rsidR="00727BB9" w:rsidRPr="00897B5F">
        <w:t>подписан</w:t>
      </w:r>
      <w:r w:rsidR="005A59A7">
        <w:t>ного</w:t>
      </w:r>
      <w:r w:rsidR="00727BB9" w:rsidRPr="00897B5F">
        <w:t xml:space="preserve"> </w:t>
      </w:r>
      <w:r w:rsidR="005A59A7">
        <w:t>ПРОДАВЦОМ и ПОЛУЧАТЕЛЕМ</w:t>
      </w:r>
      <w:r w:rsidR="00727BB9">
        <w:t xml:space="preserve"> </w:t>
      </w:r>
      <w:r w:rsidR="00FD5660">
        <w:t>экземпляра</w:t>
      </w:r>
      <w:r w:rsidRPr="00450291">
        <w:t xml:space="preserve"> Акта приема-передачи.</w:t>
      </w:r>
      <w:r w:rsidRPr="00897B5F">
        <w:t xml:space="preserve"> </w:t>
      </w:r>
    </w:p>
    <w:p w:rsidR="00353451" w:rsidRPr="00897B5F" w:rsidRDefault="00353451" w:rsidP="00353451">
      <w:pPr>
        <w:spacing w:before="60"/>
        <w:ind w:firstLine="709"/>
      </w:pPr>
      <w:r w:rsidRPr="00897B5F">
        <w:t>2.4. Датой оплаты считается дата поступления денежных средств на банк</w:t>
      </w:r>
      <w:r>
        <w:t xml:space="preserve">овский </w:t>
      </w:r>
      <w:r w:rsidRPr="00897B5F">
        <w:t xml:space="preserve">расчетный счет ПРОДАВЦА. </w:t>
      </w:r>
    </w:p>
    <w:p w:rsidR="00353451" w:rsidRPr="00E35CBD" w:rsidRDefault="00353451" w:rsidP="00353451">
      <w:pPr>
        <w:spacing w:before="60"/>
        <w:ind w:firstLine="709"/>
      </w:pPr>
      <w:r w:rsidRPr="00897B5F">
        <w:t>2.5. В документах, подтверждающих оплату, в обязательном порядке указывается: дата и номер Договора.</w:t>
      </w:r>
    </w:p>
    <w:p w:rsidR="00353451" w:rsidRDefault="00353451" w:rsidP="00353451">
      <w:pPr>
        <w:spacing w:before="60"/>
        <w:ind w:firstLine="709"/>
        <w:jc w:val="center"/>
        <w:rPr>
          <w:b/>
        </w:rPr>
      </w:pPr>
    </w:p>
    <w:p w:rsidR="00353451" w:rsidRPr="00E35CBD" w:rsidRDefault="00353451" w:rsidP="00353451">
      <w:pPr>
        <w:spacing w:before="60"/>
        <w:ind w:firstLine="709"/>
        <w:jc w:val="center"/>
        <w:rPr>
          <w:b/>
        </w:rPr>
      </w:pPr>
      <w:r w:rsidRPr="00E35CBD">
        <w:rPr>
          <w:b/>
        </w:rPr>
        <w:t>3. КАЧЕСТВО ТОВАРА И ГАРАНТИИ</w:t>
      </w:r>
    </w:p>
    <w:p w:rsidR="00353451" w:rsidRPr="00E35CBD" w:rsidRDefault="00353451" w:rsidP="00353451">
      <w:pPr>
        <w:spacing w:before="60"/>
        <w:ind w:firstLine="709"/>
      </w:pPr>
      <w:r w:rsidRPr="00E35CBD">
        <w:t xml:space="preserve">3.1. ПРОДАВЕЦ обязуется одновременно с передачей ТОВАРА передать ПОЛУЧАТЕЛЮ техническую документацию и иные документы, необходимые и достаточные для эксплуатации ТОВАРА </w:t>
      </w:r>
      <w:r w:rsidR="00FB1D8A">
        <w:t>по назначению</w:t>
      </w:r>
      <w:r w:rsidR="00CD2341">
        <w:t xml:space="preserve"> </w:t>
      </w:r>
      <w:r w:rsidRPr="00E35CBD">
        <w:t>и постановки его на учет в государственных органах</w:t>
      </w:r>
      <w:r>
        <w:t>.</w:t>
      </w:r>
    </w:p>
    <w:p w:rsidR="00353451" w:rsidRPr="00E35CBD" w:rsidRDefault="00353451" w:rsidP="00353451">
      <w:pPr>
        <w:spacing w:before="60"/>
        <w:ind w:firstLine="709"/>
      </w:pPr>
      <w:r w:rsidRPr="00E35CBD">
        <w:t xml:space="preserve">3.2. ПРОДАВЕЦ гарантирует, что качество ТОВАРА соответствует характеристикам, установленным изготовителем по данной модели, </w:t>
      </w:r>
      <w:r w:rsidR="006F3E2A">
        <w:t xml:space="preserve">обязательным </w:t>
      </w:r>
      <w:r w:rsidRPr="00663D82">
        <w:t xml:space="preserve">стандартам, техническим условиям, требованиям Договора и действующего законодательства, что при необходимости </w:t>
      </w:r>
      <w:r w:rsidR="006F3E2A">
        <w:t xml:space="preserve">по требованию </w:t>
      </w:r>
      <w:r w:rsidR="0018591B">
        <w:t xml:space="preserve">ПОКУПАТЕЛЯ/ПОЛУЧАТЕЛЯ </w:t>
      </w:r>
      <w:r w:rsidRPr="00663D82">
        <w:t xml:space="preserve">должно быть подтверждено </w:t>
      </w:r>
      <w:r w:rsidRPr="00456B37">
        <w:t>П</w:t>
      </w:r>
      <w:r>
        <w:t>РОДАВЦОМ</w:t>
      </w:r>
      <w:r w:rsidRPr="00663D82">
        <w:t xml:space="preserve"> документами установленной формы.</w:t>
      </w:r>
    </w:p>
    <w:p w:rsidR="00353451" w:rsidRDefault="00353451" w:rsidP="00353451">
      <w:pPr>
        <w:spacing w:before="60"/>
        <w:ind w:firstLine="709"/>
      </w:pPr>
      <w:r w:rsidRPr="00F361DC">
        <w:t>3.</w:t>
      </w:r>
      <w:r>
        <w:t>3</w:t>
      </w:r>
      <w:r w:rsidRPr="00F361DC">
        <w:t xml:space="preserve">. Гарантийный срок эксплуатации ТОВАРА с момента передачи ТОВАРА по </w:t>
      </w:r>
      <w:r w:rsidR="00450291">
        <w:t>А</w:t>
      </w:r>
      <w:r w:rsidRPr="00F361DC">
        <w:t>кту приема-передачи составляет</w:t>
      </w:r>
      <w:r>
        <w:t xml:space="preserve"> </w:t>
      </w:r>
      <w:r w:rsidR="00CB05EC">
        <w:t>_______</w:t>
      </w:r>
      <w:r w:rsidRPr="00192531">
        <w:t xml:space="preserve"> </w:t>
      </w:r>
      <w:r w:rsidR="00450291">
        <w:t>(</w:t>
      </w:r>
      <w:r w:rsidR="00CB05EC">
        <w:t>____________</w:t>
      </w:r>
      <w:r w:rsidR="00450291">
        <w:t xml:space="preserve">) </w:t>
      </w:r>
      <w:r w:rsidRPr="00192531">
        <w:t xml:space="preserve">месяцев, либо </w:t>
      </w:r>
      <w:r w:rsidR="00CB05EC">
        <w:t>________</w:t>
      </w:r>
      <w:r w:rsidRPr="00192531">
        <w:t xml:space="preserve"> </w:t>
      </w:r>
      <w:r w:rsidR="00450291">
        <w:t>(</w:t>
      </w:r>
      <w:r w:rsidR="00CB05EC">
        <w:t>______________</w:t>
      </w:r>
      <w:r w:rsidR="00450291">
        <w:t xml:space="preserve">) </w:t>
      </w:r>
      <w:r w:rsidRPr="00192531">
        <w:t xml:space="preserve">мото-часов с </w:t>
      </w:r>
      <w:r w:rsidR="00107A5A" w:rsidRPr="00192531">
        <w:t>даты поставки</w:t>
      </w:r>
      <w:r w:rsidRPr="00192531">
        <w:t xml:space="preserve"> в </w:t>
      </w:r>
      <w:r w:rsidR="00E077FC">
        <w:t>зависимости от того</w:t>
      </w:r>
      <w:r w:rsidRPr="00192531">
        <w:t>, что наступит ранее</w:t>
      </w:r>
      <w:r>
        <w:t>.</w:t>
      </w:r>
    </w:p>
    <w:p w:rsidR="00353451" w:rsidRPr="00E35CBD" w:rsidRDefault="00353451" w:rsidP="00353451">
      <w:pPr>
        <w:spacing w:before="60"/>
        <w:ind w:firstLine="709"/>
      </w:pPr>
      <w:r w:rsidRPr="00E35CBD">
        <w:t>3.</w:t>
      </w:r>
      <w:r>
        <w:t>4</w:t>
      </w:r>
      <w:r w:rsidR="00450291">
        <w:t xml:space="preserve">. </w:t>
      </w:r>
      <w:r w:rsidR="00727BB9" w:rsidRPr="00E35CBD">
        <w:t>ПОКУПАТЕЛЬ/</w:t>
      </w:r>
      <w:r w:rsidR="00450291">
        <w:t xml:space="preserve">ПОЛУЧАТЕЛЬ </w:t>
      </w:r>
      <w:r w:rsidR="00727BB9" w:rsidRPr="00E35CBD">
        <w:t>имеют</w:t>
      </w:r>
      <w:r w:rsidRPr="00E35CBD">
        <w:t xml:space="preserve"> право на гарантийное обслуживание ТОВАРА при соблюдении следующих условий:</w:t>
      </w:r>
    </w:p>
    <w:p w:rsidR="00353451" w:rsidRPr="00E35CBD" w:rsidRDefault="00353451" w:rsidP="00353451">
      <w:pPr>
        <w:spacing w:before="60"/>
        <w:ind w:firstLine="709"/>
      </w:pPr>
      <w:r>
        <w:t xml:space="preserve">- </w:t>
      </w:r>
      <w:r w:rsidRPr="00E35CBD">
        <w:t>своевременной постановке на гарантийный учет в сервисном центре авторизованного дилера изготовителя, о чем делается соответствующая отметка в сервисной книжке;</w:t>
      </w:r>
    </w:p>
    <w:p w:rsidR="00353451" w:rsidRPr="00E35CBD" w:rsidRDefault="00353451" w:rsidP="00353451">
      <w:pPr>
        <w:spacing w:before="60"/>
        <w:ind w:firstLine="709"/>
      </w:pPr>
      <w:r>
        <w:t xml:space="preserve">- </w:t>
      </w:r>
      <w:r w:rsidRPr="00E35CBD">
        <w:t>своевременного выполнения требований завода-изготовителя по эксплуатации ТОВАРА;</w:t>
      </w:r>
    </w:p>
    <w:p w:rsidR="00353451" w:rsidRPr="00E35CBD" w:rsidRDefault="00353451" w:rsidP="00353451">
      <w:pPr>
        <w:spacing w:before="60"/>
        <w:ind w:firstLine="709"/>
      </w:pPr>
      <w:r>
        <w:t xml:space="preserve">- </w:t>
      </w:r>
      <w:r w:rsidRPr="00E35CBD">
        <w:t>соблюдения рекомендованной периодичности и объемов работ по техническому обслуживанию ТОВАРА;</w:t>
      </w:r>
    </w:p>
    <w:p w:rsidR="00353451" w:rsidRPr="00E35CBD" w:rsidRDefault="00353451" w:rsidP="00353451">
      <w:pPr>
        <w:spacing w:before="60"/>
        <w:ind w:firstLine="709"/>
      </w:pPr>
      <w:r>
        <w:t xml:space="preserve">- </w:t>
      </w:r>
      <w:r w:rsidRPr="00E35CBD">
        <w:t>применения рекомендованных заводом-изготовителем топлива, смазочных материалов, специальных жидкостей, деталей и изделий;</w:t>
      </w:r>
    </w:p>
    <w:p w:rsidR="00353451" w:rsidRPr="00E35CBD" w:rsidRDefault="00353451" w:rsidP="00353451">
      <w:pPr>
        <w:spacing w:before="60"/>
        <w:ind w:firstLine="709"/>
      </w:pPr>
      <w:r>
        <w:t xml:space="preserve">- </w:t>
      </w:r>
      <w:r w:rsidRPr="00E35CBD">
        <w:t>использования ТОВАРА по назначению и отсутствия каких-либо конструктивных изменений, внесенных без согласования с заводом-изготовителем;</w:t>
      </w:r>
    </w:p>
    <w:p w:rsidR="00353451" w:rsidRPr="00E35CBD" w:rsidRDefault="00353451" w:rsidP="00353451">
      <w:pPr>
        <w:spacing w:before="60"/>
        <w:ind w:firstLine="709"/>
      </w:pPr>
      <w:r>
        <w:t xml:space="preserve">- </w:t>
      </w:r>
      <w:r w:rsidRPr="00E35CBD">
        <w:t>при сохранности пломбировки агрегатов или их заводской сборке,</w:t>
      </w:r>
    </w:p>
    <w:p w:rsidR="00353451" w:rsidRPr="00E35CBD" w:rsidRDefault="00353451" w:rsidP="00353451">
      <w:pPr>
        <w:spacing w:before="60"/>
        <w:ind w:firstLine="709"/>
      </w:pPr>
      <w:r>
        <w:t>- при отсутствии</w:t>
      </w:r>
      <w:r w:rsidRPr="00E35CBD">
        <w:t xml:space="preserve"> фактов самовольной разборки или ремонта узлов и агрегатов,</w:t>
      </w:r>
    </w:p>
    <w:p w:rsidR="00353451" w:rsidRPr="00E35CBD" w:rsidRDefault="00353451" w:rsidP="00353451">
      <w:pPr>
        <w:spacing w:before="60"/>
        <w:ind w:firstLine="709"/>
      </w:pPr>
      <w:r>
        <w:t xml:space="preserve">- </w:t>
      </w:r>
      <w:r w:rsidRPr="00E35CBD">
        <w:t>соблюдения правил по эксплуатации ТОВАРА, изложенных в сервисной книжке и других документах сопровождающих ТОВАР.</w:t>
      </w:r>
    </w:p>
    <w:p w:rsidR="00450291" w:rsidRPr="00E35CBD" w:rsidRDefault="00450291" w:rsidP="00450291">
      <w:pPr>
        <w:spacing w:before="60"/>
        <w:ind w:firstLine="709"/>
      </w:pPr>
      <w:r w:rsidRPr="00E35CBD">
        <w:lastRenderedPageBreak/>
        <w:t>3.</w:t>
      </w:r>
      <w:r>
        <w:t>5</w:t>
      </w:r>
      <w:r w:rsidRPr="00E35CBD">
        <w:t xml:space="preserve">. В случае обнаружения дефекта, </w:t>
      </w:r>
      <w:r>
        <w:t xml:space="preserve">владельцем ТОВАРА </w:t>
      </w:r>
      <w:r w:rsidRPr="00E35CBD">
        <w:t>составляется рекламационный акт. Уведомление ПРОДАВЦА о факте обнаружения дефекта обязательно.</w:t>
      </w:r>
    </w:p>
    <w:p w:rsidR="00353451" w:rsidRDefault="00450291" w:rsidP="00450291">
      <w:pPr>
        <w:spacing w:before="60"/>
        <w:ind w:firstLine="709"/>
      </w:pPr>
      <w:r w:rsidRPr="00E35CBD">
        <w:t>3.</w:t>
      </w:r>
      <w:r>
        <w:t>6</w:t>
      </w:r>
      <w:r w:rsidRPr="00E35CBD">
        <w:t>. В случае нарушения ПОКУПАТЕЛЕМ/ПОЛУЧАТЕЛЕМ условий п. 3.</w:t>
      </w:r>
      <w:r>
        <w:t>4</w:t>
      </w:r>
      <w:r w:rsidRPr="00E35CBD">
        <w:t xml:space="preserve"> Договора, устранение недостатков производится за счет </w:t>
      </w:r>
      <w:r>
        <w:t>ПОЛУЧАТЕЛЯ</w:t>
      </w:r>
    </w:p>
    <w:p w:rsidR="00CB05EC" w:rsidRDefault="00CB05EC" w:rsidP="00450291">
      <w:pPr>
        <w:spacing w:before="60"/>
        <w:ind w:firstLine="709"/>
        <w:rPr>
          <w:b/>
        </w:rPr>
      </w:pPr>
    </w:p>
    <w:p w:rsidR="00353451" w:rsidRPr="00E35CBD" w:rsidRDefault="00353451" w:rsidP="00353451">
      <w:pPr>
        <w:spacing w:before="60"/>
        <w:ind w:firstLine="709"/>
        <w:jc w:val="center"/>
        <w:rPr>
          <w:b/>
        </w:rPr>
      </w:pPr>
      <w:r w:rsidRPr="00E35CBD">
        <w:rPr>
          <w:b/>
        </w:rPr>
        <w:t>4. ПОРЯДОК ПОСТАВКИ</w:t>
      </w:r>
    </w:p>
    <w:p w:rsidR="0060527C" w:rsidRPr="005547B5" w:rsidRDefault="00353451" w:rsidP="00353451">
      <w:pPr>
        <w:spacing w:before="60"/>
        <w:ind w:firstLine="709"/>
      </w:pPr>
      <w:r w:rsidRPr="00E35CBD">
        <w:t xml:space="preserve">4.1. ПРОДАВЕЦ осуществляет доставку ТОВАРА </w:t>
      </w:r>
      <w:r w:rsidR="0041157C">
        <w:t>в место передачи</w:t>
      </w:r>
      <w:r w:rsidRPr="00E35CBD">
        <w:t xml:space="preserve"> ТОВАРА по адресу</w:t>
      </w:r>
      <w:r w:rsidRPr="007D1183">
        <w:t xml:space="preserve"> </w:t>
      </w:r>
      <w:r w:rsidRPr="00E35CBD">
        <w:t xml:space="preserve">ПОЛУЧАТЕЛЯ: </w:t>
      </w:r>
      <w:r w:rsidR="0060527C" w:rsidRPr="0060527C">
        <w:t>396070, Российская Федерация, Воронежская область, г. Нововоронеж, промзона строительства НВ АЭС-2.</w:t>
      </w:r>
    </w:p>
    <w:p w:rsidR="00353451" w:rsidRDefault="00353451" w:rsidP="00353451">
      <w:pPr>
        <w:spacing w:before="60"/>
        <w:ind w:firstLine="709"/>
      </w:pPr>
      <w:r w:rsidRPr="0001680E">
        <w:t>4.2. Грузоотправитель –</w:t>
      </w:r>
      <w:r w:rsidR="003333FF">
        <w:t xml:space="preserve"> </w:t>
      </w:r>
      <w:r w:rsidR="00CB05EC">
        <w:t>_____________________</w:t>
      </w:r>
      <w:r w:rsidRPr="0001680E">
        <w:t>.</w:t>
      </w:r>
    </w:p>
    <w:p w:rsidR="00353451" w:rsidRDefault="00353451" w:rsidP="00353451">
      <w:r>
        <w:rPr>
          <w:bCs/>
          <w:color w:val="333333"/>
        </w:rPr>
        <w:tab/>
      </w:r>
      <w:r w:rsidRPr="00CB05EC">
        <w:t>4.3. При оформлении документов в качестве Плательщика указывается ПОКУПАТЕЛЬ, а в качестве Грузополучателя указывается ПОЛУЧАТЕЛЬ.</w:t>
      </w:r>
      <w:r w:rsidRPr="004C0D6A">
        <w:t xml:space="preserve"> </w:t>
      </w:r>
    </w:p>
    <w:p w:rsidR="00353451" w:rsidRDefault="00353451" w:rsidP="00353451">
      <w:pPr>
        <w:ind w:firstLine="708"/>
      </w:pPr>
      <w:r w:rsidRPr="000F472A">
        <w:t xml:space="preserve">4.4. Срок поставки ТОВАРА – </w:t>
      </w:r>
      <w:r w:rsidR="000F472A" w:rsidRPr="000F472A">
        <w:t>60</w:t>
      </w:r>
      <w:r w:rsidRPr="000F472A">
        <w:t xml:space="preserve"> (</w:t>
      </w:r>
      <w:r w:rsidR="000F472A" w:rsidRPr="000F472A">
        <w:t>шестьдесят</w:t>
      </w:r>
      <w:r w:rsidRPr="000F472A">
        <w:t>) календарных дней с момента подписания Сторонами Договора.</w:t>
      </w:r>
      <w:r>
        <w:t xml:space="preserve"> </w:t>
      </w:r>
    </w:p>
    <w:p w:rsidR="003333FF" w:rsidRPr="00E35CBD" w:rsidRDefault="00353451" w:rsidP="003333FF">
      <w:pPr>
        <w:spacing w:before="60"/>
        <w:ind w:firstLine="709"/>
      </w:pPr>
      <w:r w:rsidRPr="00E35CBD">
        <w:t xml:space="preserve">4.5. </w:t>
      </w:r>
      <w:r w:rsidR="003333FF" w:rsidRPr="00E35CBD">
        <w:t xml:space="preserve">Датой поставки ТОВАРА считается дата подписания Сторонами (либо их представителями) Акта приема-передачи </w:t>
      </w:r>
      <w:r w:rsidR="003333FF">
        <w:t xml:space="preserve">по </w:t>
      </w:r>
      <w:r w:rsidR="00CF412A">
        <w:t>в месте передачи</w:t>
      </w:r>
      <w:r w:rsidR="003333FF" w:rsidRPr="00E35CBD">
        <w:t xml:space="preserve"> по адресу, указанному в п. 4.1 Договора.</w:t>
      </w:r>
    </w:p>
    <w:p w:rsidR="00353451" w:rsidRDefault="00353451" w:rsidP="003333FF">
      <w:pPr>
        <w:spacing w:before="60"/>
        <w:ind w:firstLine="709"/>
        <w:rPr>
          <w:b/>
        </w:rPr>
      </w:pPr>
    </w:p>
    <w:p w:rsidR="00353451" w:rsidRPr="00E35CBD" w:rsidRDefault="00353451" w:rsidP="00353451">
      <w:pPr>
        <w:spacing w:before="60"/>
        <w:ind w:firstLine="709"/>
        <w:jc w:val="center"/>
        <w:rPr>
          <w:b/>
        </w:rPr>
      </w:pPr>
      <w:r w:rsidRPr="00E35CBD">
        <w:rPr>
          <w:b/>
        </w:rPr>
        <w:t>5. ПОРЯДОК ПРИЕМКИ</w:t>
      </w:r>
    </w:p>
    <w:p w:rsidR="0060527C" w:rsidRDefault="00353451" w:rsidP="00353451">
      <w:pPr>
        <w:spacing w:before="60"/>
        <w:ind w:firstLine="709"/>
      </w:pPr>
      <w:r w:rsidRPr="00E35CBD">
        <w:t>5.1. Приемка-передача ТОВАРА производится</w:t>
      </w:r>
      <w:r>
        <w:t xml:space="preserve"> ПРОДАВЦОМ</w:t>
      </w:r>
      <w:r w:rsidRPr="00E35CBD">
        <w:t xml:space="preserve"> по адресу</w:t>
      </w:r>
      <w:r w:rsidRPr="007D1183">
        <w:t xml:space="preserve"> </w:t>
      </w:r>
      <w:r w:rsidRPr="00E35CBD">
        <w:t xml:space="preserve">ПОЛУЧАТЕЛЯ: </w:t>
      </w:r>
      <w:r w:rsidR="0060527C" w:rsidRPr="0060527C">
        <w:t>396070, Российская Федерация, Воронежская область, г. Нововоронеж, промзона строительства НВ АЭС-2.</w:t>
      </w:r>
    </w:p>
    <w:p w:rsidR="00353451" w:rsidRPr="00E35CBD" w:rsidRDefault="00353451" w:rsidP="00353451">
      <w:pPr>
        <w:spacing w:before="60"/>
        <w:ind w:firstLine="709"/>
      </w:pPr>
      <w:r w:rsidRPr="00E35CBD">
        <w:t xml:space="preserve">5.1.1. </w:t>
      </w:r>
      <w:r>
        <w:t>П</w:t>
      </w:r>
      <w:r w:rsidRPr="00E35CBD">
        <w:t xml:space="preserve">редставители ПОЛУЧАТЕЛЯ, в присутствии представителей ПРОДАВЦА, в течение </w:t>
      </w:r>
      <w:r w:rsidR="003333FF">
        <w:t>2 (двух)</w:t>
      </w:r>
      <w:r>
        <w:t xml:space="preserve"> рабоч</w:t>
      </w:r>
      <w:r w:rsidR="003333FF">
        <w:t>их</w:t>
      </w:r>
      <w:r>
        <w:t xml:space="preserve"> дн</w:t>
      </w:r>
      <w:r w:rsidR="003333FF">
        <w:t>ей</w:t>
      </w:r>
      <w:r w:rsidRPr="00E35CBD">
        <w:t xml:space="preserve"> с момента прибытия ТОВАРА по адресу</w:t>
      </w:r>
      <w:r w:rsidRPr="007D1183">
        <w:t xml:space="preserve"> </w:t>
      </w:r>
      <w:r>
        <w:t xml:space="preserve">ПОЛУЧАТЕЛЯ, </w:t>
      </w:r>
      <w:r w:rsidRPr="00E35CBD">
        <w:t xml:space="preserve">проводят приемку ТОВАРА. </w:t>
      </w:r>
    </w:p>
    <w:p w:rsidR="00353451" w:rsidRPr="00E35CBD" w:rsidRDefault="00353451" w:rsidP="00353451">
      <w:pPr>
        <w:spacing w:before="60"/>
        <w:ind w:firstLine="709"/>
      </w:pPr>
      <w:r w:rsidRPr="00E35CBD">
        <w:t>5.1.2 Приемка и передача ТОВАРА производится в соответствии с условиями настоящего Договора:</w:t>
      </w:r>
    </w:p>
    <w:p w:rsidR="00353451" w:rsidRPr="00E35CBD" w:rsidRDefault="00353451" w:rsidP="00353451">
      <w:pPr>
        <w:spacing w:before="60"/>
        <w:ind w:firstLine="709"/>
      </w:pPr>
      <w:r w:rsidRPr="00E35CBD">
        <w:t xml:space="preserve">- по количеству - согласно накладным. </w:t>
      </w:r>
    </w:p>
    <w:p w:rsidR="00353451" w:rsidRPr="00E35CBD" w:rsidRDefault="00353451" w:rsidP="00353451">
      <w:pPr>
        <w:spacing w:before="60"/>
        <w:ind w:firstLine="709"/>
      </w:pPr>
      <w:r w:rsidRPr="00E35CBD">
        <w:t xml:space="preserve">- по качеству, комплектности - согласно документации завода-изготовителя, </w:t>
      </w:r>
      <w:r>
        <w:t xml:space="preserve">спецификации (Приложение № 1 к Договору), </w:t>
      </w:r>
      <w:r w:rsidRPr="00F92088">
        <w:t>стандартам, техническим условиям и требованиям действующего законодательства,</w:t>
      </w:r>
    </w:p>
    <w:p w:rsidR="00353451" w:rsidRPr="00E35CBD" w:rsidRDefault="00353451" w:rsidP="00353451">
      <w:pPr>
        <w:spacing w:before="60"/>
        <w:ind w:firstLine="709"/>
      </w:pPr>
      <w:r w:rsidRPr="00E35CBD">
        <w:t>5.2. Вместе с ТОВАРОМ ПРОДАВЕЦ обязуется предоставит</w:t>
      </w:r>
      <w:r w:rsidR="00CB05EC">
        <w:t>ь следующий комплект документов:</w:t>
      </w:r>
    </w:p>
    <w:p w:rsidR="00353451" w:rsidRPr="00743ADE" w:rsidRDefault="00353451" w:rsidP="00353451">
      <w:pPr>
        <w:spacing w:before="60"/>
        <w:ind w:firstLine="709"/>
      </w:pPr>
      <w:r>
        <w:t>5.2.1.</w:t>
      </w:r>
      <w:r w:rsidRPr="00561CBD">
        <w:t>  Акт приема-передачи ТОВАРА - четыре экземпляра (по одному экземпляр</w:t>
      </w:r>
      <w:r>
        <w:t>у</w:t>
      </w:r>
      <w:r w:rsidRPr="00561CBD">
        <w:t xml:space="preserve"> для ПРОДАВЦА и ПОКУПАТЕЛЯ и два </w:t>
      </w:r>
      <w:r w:rsidRPr="00743ADE">
        <w:t>экземпляра для ПОЛУЧАТЕЛЯ);</w:t>
      </w:r>
    </w:p>
    <w:p w:rsidR="00353451" w:rsidRPr="00743ADE" w:rsidRDefault="00353451" w:rsidP="00353451">
      <w:pPr>
        <w:spacing w:before="60"/>
        <w:ind w:firstLine="709"/>
      </w:pPr>
      <w:r w:rsidRPr="00743ADE">
        <w:t>5.2.2. Счет-фактура;</w:t>
      </w:r>
    </w:p>
    <w:p w:rsidR="00353451" w:rsidRPr="00743ADE" w:rsidRDefault="00353451" w:rsidP="00353451">
      <w:pPr>
        <w:spacing w:before="60"/>
        <w:ind w:firstLine="709"/>
      </w:pPr>
      <w:r w:rsidRPr="00743ADE">
        <w:t>5.2.3. Товарная накладная по форме № ТОРГ-12 (3 экземпляра);</w:t>
      </w:r>
    </w:p>
    <w:p w:rsidR="00353451" w:rsidRPr="00743ADE" w:rsidRDefault="00353451" w:rsidP="00353451">
      <w:pPr>
        <w:spacing w:before="60"/>
        <w:ind w:firstLine="709"/>
      </w:pPr>
      <w:r w:rsidRPr="00743ADE">
        <w:t>5.2.4. Товарно-транспортная накладная по форме № 1-Т (3 экземпляра);</w:t>
      </w:r>
    </w:p>
    <w:p w:rsidR="00353451" w:rsidRPr="00561CBD" w:rsidRDefault="00353451" w:rsidP="00353451">
      <w:pPr>
        <w:spacing w:before="60"/>
        <w:ind w:firstLine="709"/>
      </w:pPr>
      <w:r w:rsidRPr="00743ADE">
        <w:t xml:space="preserve">5.2.5. </w:t>
      </w:r>
      <w:r w:rsidR="00743ADE" w:rsidRPr="00743ADE">
        <w:t xml:space="preserve">Паспорт </w:t>
      </w:r>
      <w:r w:rsidR="00CD6D69">
        <w:t>самоходной машины</w:t>
      </w:r>
      <w:r w:rsidRPr="00743ADE">
        <w:t xml:space="preserve"> (П</w:t>
      </w:r>
      <w:r w:rsidR="00743ADE" w:rsidRPr="00743ADE">
        <w:t>С</w:t>
      </w:r>
      <w:r w:rsidR="00CD6D69">
        <w:t>М</w:t>
      </w:r>
      <w:r w:rsidRPr="00743ADE">
        <w:t>) с отметкой об отсутствии таможенных ограничений на эксплуатацию на всей территории Российской Федерации</w:t>
      </w:r>
      <w:r w:rsidRPr="00561CBD">
        <w:t xml:space="preserve"> (оригинал);</w:t>
      </w:r>
    </w:p>
    <w:p w:rsidR="00353451" w:rsidRDefault="00353451" w:rsidP="00353451">
      <w:pPr>
        <w:spacing w:before="60"/>
        <w:ind w:firstLine="709"/>
      </w:pPr>
      <w:r>
        <w:t xml:space="preserve">5.2.6. </w:t>
      </w:r>
      <w:r w:rsidRPr="00561CBD">
        <w:t xml:space="preserve">Руководство по эксплуатации </w:t>
      </w:r>
      <w:r w:rsidR="0086398B">
        <w:t>трактора</w:t>
      </w:r>
      <w:r>
        <w:t xml:space="preserve"> </w:t>
      </w:r>
      <w:r w:rsidR="00CD6D69" w:rsidRPr="00CD6D69">
        <w:t>Беларус-1221.2</w:t>
      </w:r>
      <w:r>
        <w:t xml:space="preserve"> </w:t>
      </w:r>
      <w:r w:rsidRPr="00561CBD">
        <w:t>на русском языке (оригинал);</w:t>
      </w:r>
    </w:p>
    <w:p w:rsidR="00353451" w:rsidRDefault="00353451" w:rsidP="00353451">
      <w:pPr>
        <w:spacing w:before="60"/>
        <w:ind w:firstLine="709"/>
      </w:pPr>
      <w:r>
        <w:t>5.2.7.</w:t>
      </w:r>
      <w:r w:rsidRPr="00561CBD">
        <w:t xml:space="preserve"> Сервисная книжка на </w:t>
      </w:r>
      <w:r w:rsidR="0086398B">
        <w:t>трактора</w:t>
      </w:r>
      <w:r>
        <w:t xml:space="preserve"> </w:t>
      </w:r>
      <w:r w:rsidR="00CD6D69" w:rsidRPr="00CD6D69">
        <w:t>Беларус-1221.2</w:t>
      </w:r>
      <w:r w:rsidRPr="00561CBD">
        <w:t xml:space="preserve"> с отметкой о проведении предпродажной подготовки (оригинал);</w:t>
      </w:r>
    </w:p>
    <w:p w:rsidR="00353451" w:rsidRPr="00561CBD" w:rsidRDefault="00353451" w:rsidP="00353451">
      <w:pPr>
        <w:spacing w:before="60"/>
        <w:ind w:firstLine="709"/>
      </w:pPr>
      <w:r>
        <w:t>5.2.8. Комплект ЗИП;</w:t>
      </w:r>
    </w:p>
    <w:p w:rsidR="00AF1AAF" w:rsidRPr="00561CBD" w:rsidRDefault="00AF1AAF" w:rsidP="00353451">
      <w:pPr>
        <w:spacing w:before="60"/>
        <w:ind w:firstLine="709"/>
      </w:pPr>
      <w:r>
        <w:t>5.2.9. заверенная копия ГТД на импортируемый в РФ ТОВАР.</w:t>
      </w:r>
    </w:p>
    <w:p w:rsidR="00220827" w:rsidRDefault="008A2162" w:rsidP="00353451">
      <w:pPr>
        <w:spacing w:before="60"/>
        <w:ind w:firstLine="709"/>
      </w:pPr>
      <w:r>
        <w:t>Непередача любого из упомянутых в настоящем пункте документов означает некомплектную поставку.</w:t>
      </w:r>
    </w:p>
    <w:p w:rsidR="00353451" w:rsidRPr="00C6096E" w:rsidRDefault="00353451" w:rsidP="00353451">
      <w:pPr>
        <w:spacing w:before="60"/>
        <w:ind w:firstLine="709"/>
      </w:pPr>
      <w:r w:rsidRPr="00C6096E">
        <w:t xml:space="preserve">5.3. </w:t>
      </w:r>
      <w:r>
        <w:t>Счета-фактуры, товарные накладные по форме № ТОРГ-12, товарно-транспортные накладные по форме № 1-Т на ТОВАР</w:t>
      </w:r>
      <w:r w:rsidRPr="00C6096E">
        <w:t xml:space="preserve"> подлежат передаче ПРОДАВЦОМ ПОЛУЧАТЕЛЮ в</w:t>
      </w:r>
      <w:r w:rsidR="00CB05EC">
        <w:t xml:space="preserve"> </w:t>
      </w:r>
      <w:r w:rsidR="00CB05EC">
        <w:lastRenderedPageBreak/>
        <w:t>момент подписания Акта приема-</w:t>
      </w:r>
      <w:r w:rsidRPr="00C6096E">
        <w:t>передачи. Копии документов должны быть заверены ПРОДАВЦОМ.</w:t>
      </w:r>
    </w:p>
    <w:p w:rsidR="00353451" w:rsidRPr="00C6096E" w:rsidRDefault="00353451" w:rsidP="00353451">
      <w:pPr>
        <w:spacing w:before="60"/>
        <w:ind w:firstLine="709"/>
      </w:pPr>
      <w:r w:rsidRPr="00C6096E">
        <w:t xml:space="preserve">5.4. </w:t>
      </w:r>
      <w:r>
        <w:t xml:space="preserve">Товарная накладная по форме № ТОРГ-12 </w:t>
      </w:r>
      <w:r w:rsidRPr="00C6096E">
        <w:t xml:space="preserve">подписывается уполномоченным лицом ПОЛУЧАТЕЛЯ, как грузополучателем, на основании оригинала доверенности, с последующей передачей </w:t>
      </w:r>
      <w:r>
        <w:t>ее</w:t>
      </w:r>
      <w:r w:rsidRPr="00C6096E">
        <w:t xml:space="preserve"> ПОЛУЧАТЕЛЕМ ПОКУПАТЕЛЮ в течение 3 (трех) рабоч</w:t>
      </w:r>
      <w:r>
        <w:t>их дней от даты поставки ТОВАРА.</w:t>
      </w:r>
    </w:p>
    <w:p w:rsidR="00353451" w:rsidRPr="00C6096E" w:rsidRDefault="00353451" w:rsidP="00353451">
      <w:pPr>
        <w:spacing w:before="60"/>
        <w:ind w:firstLine="709"/>
      </w:pPr>
      <w:r w:rsidRPr="00C6096E">
        <w:t xml:space="preserve">5.5. ПОЛУЧАТЕЛЬ передает </w:t>
      </w:r>
      <w:r>
        <w:t>счета-фактуры, товарные накладные по форме № ТОРГ-12, товарно-транспортные накладные по форме № 1-Т на ТОВАР</w:t>
      </w:r>
      <w:r w:rsidRPr="00C6096E">
        <w:t xml:space="preserve"> ПОКУПАТЕЛЮ в течение 1 (</w:t>
      </w:r>
      <w:r>
        <w:t>о</w:t>
      </w:r>
      <w:r w:rsidRPr="00C6096E">
        <w:t>дного) рабочего дня с даты получения от ПРОДАВЦА по e-mail и факсимильной связи по реквизитам, указанным в Договоре, копии документов, полученных от ПРОДАВЦА, с последующей отправкой в течение 3 (</w:t>
      </w:r>
      <w:r>
        <w:t>т</w:t>
      </w:r>
      <w:r w:rsidRPr="00C6096E">
        <w:t>рех) рабочих дней всех подлинных экземпляров документов почтой в адрес ПОКУПАТЕЛЯ с уведомлением о факте отправки по e-mail.</w:t>
      </w:r>
    </w:p>
    <w:p w:rsidR="00353451" w:rsidRPr="00E35CBD" w:rsidRDefault="00353451" w:rsidP="00270388">
      <w:pPr>
        <w:spacing w:before="60"/>
        <w:ind w:firstLine="709"/>
      </w:pPr>
      <w:r w:rsidRPr="00C6096E">
        <w:t xml:space="preserve">5.6. </w:t>
      </w:r>
      <w:r w:rsidR="00270388" w:rsidRPr="00C6096E">
        <w:t xml:space="preserve">По результатам </w:t>
      </w:r>
      <w:r w:rsidR="00F76969">
        <w:t xml:space="preserve">положительной </w:t>
      </w:r>
      <w:r w:rsidR="00270388" w:rsidRPr="00C6096E">
        <w:t xml:space="preserve">приемки </w:t>
      </w:r>
      <w:r w:rsidR="00F76969">
        <w:t xml:space="preserve">каждой единицы </w:t>
      </w:r>
      <w:r w:rsidR="00270388" w:rsidRPr="00C6096E">
        <w:t xml:space="preserve">ТОВАРА ПРОДАВЕЦ, </w:t>
      </w:r>
      <w:r w:rsidR="00F76969">
        <w:t>а затем</w:t>
      </w:r>
      <w:r w:rsidR="00F76969" w:rsidRPr="00C6096E">
        <w:t xml:space="preserve"> </w:t>
      </w:r>
      <w:r w:rsidR="00270388" w:rsidRPr="00C6096E">
        <w:t xml:space="preserve">уполномоченное лицо ПОЛУЧАТЕЛЯ на основании </w:t>
      </w:r>
      <w:r w:rsidR="00F76969" w:rsidRPr="00C6096E">
        <w:t>оригинал</w:t>
      </w:r>
      <w:r w:rsidR="00F76969">
        <w:t>ов</w:t>
      </w:r>
      <w:r w:rsidR="00F76969" w:rsidRPr="00C6096E">
        <w:t xml:space="preserve"> доверенност</w:t>
      </w:r>
      <w:r w:rsidR="00F76969">
        <w:t>ей</w:t>
      </w:r>
      <w:r w:rsidR="00270388" w:rsidRPr="00C6096E">
        <w:t xml:space="preserve"> подпишут Акт приема-передачи </w:t>
      </w:r>
      <w:r w:rsidR="00270388">
        <w:t xml:space="preserve">каждой единицы </w:t>
      </w:r>
      <w:r w:rsidR="00270388" w:rsidRPr="00C6096E">
        <w:t xml:space="preserve">ТОВАРА в </w:t>
      </w:r>
      <w:r w:rsidR="00F76969">
        <w:t>3</w:t>
      </w:r>
      <w:r w:rsidR="00270388" w:rsidRPr="00C6096E">
        <w:t xml:space="preserve"> экземплярах </w:t>
      </w:r>
      <w:r w:rsidR="00F76969" w:rsidRPr="00C6096E">
        <w:t>в соответствии с</w:t>
      </w:r>
      <w:r w:rsidR="00270388" w:rsidRPr="00C6096E">
        <w:t xml:space="preserve"> Приложением № </w:t>
      </w:r>
      <w:r w:rsidR="00270388">
        <w:t>2</w:t>
      </w:r>
      <w:r w:rsidR="00270388" w:rsidRPr="00C6096E">
        <w:t xml:space="preserve"> к настоящему Договору не позднее 2 (двух) рабочих дней с даты </w:t>
      </w:r>
      <w:r w:rsidR="00F76969">
        <w:t>предоставления</w:t>
      </w:r>
      <w:r w:rsidR="00F76969" w:rsidRPr="00C6096E">
        <w:t xml:space="preserve"> </w:t>
      </w:r>
      <w:r w:rsidR="00F76969">
        <w:t>ПРОДАВЦОМ</w:t>
      </w:r>
      <w:r w:rsidR="00270388" w:rsidRPr="00C6096E">
        <w:t xml:space="preserve"> ТОВАРА </w:t>
      </w:r>
      <w:r w:rsidR="00F76969">
        <w:t xml:space="preserve">для приемки </w:t>
      </w:r>
      <w:r w:rsidR="00270388">
        <w:t xml:space="preserve">по </w:t>
      </w:r>
      <w:r w:rsidR="00270388" w:rsidRPr="00E35CBD">
        <w:t>адресу</w:t>
      </w:r>
      <w:r w:rsidR="00270388" w:rsidRPr="007D1183">
        <w:t xml:space="preserve"> </w:t>
      </w:r>
      <w:r w:rsidR="00270388" w:rsidRPr="00E35CBD">
        <w:t xml:space="preserve">ПОЛУЧАТЕЛЯ: </w:t>
      </w:r>
      <w:r w:rsidR="0060527C" w:rsidRPr="0060527C">
        <w:t>396070, Российская Федерация, Воронежская область, г. Нововоронеж, промзона строительства НВ АЭС-2.</w:t>
      </w:r>
      <w:r w:rsidR="0060527C">
        <w:t xml:space="preserve"> </w:t>
      </w:r>
      <w:r w:rsidR="00270388" w:rsidRPr="00C6096E">
        <w:t xml:space="preserve">с последующей передачей его ПОЛУЧАТЕЛЕМ ПОКУПАТЕЛЮ </w:t>
      </w:r>
      <w:r w:rsidR="004F0073">
        <w:t xml:space="preserve">для подписания </w:t>
      </w:r>
      <w:r w:rsidR="00270388" w:rsidRPr="00C6096E">
        <w:t>в течение 3 (трех) рабочих дней от даты подписания</w:t>
      </w:r>
      <w:r w:rsidR="004F0073">
        <w:t xml:space="preserve"> ПРОДАВЦОМ и ПОЛУЧАТЕЛЕМ</w:t>
      </w:r>
      <w:r w:rsidR="00270388" w:rsidRPr="00C6096E">
        <w:t>. В данном Акте должны быть отражены выявленные в ходе приемки ТОВАРА недостатки.</w:t>
      </w:r>
      <w:r w:rsidR="00270388">
        <w:t xml:space="preserve">  </w:t>
      </w:r>
      <w:r w:rsidR="00727BB9" w:rsidRPr="00E35CBD">
        <w:t xml:space="preserve"> </w:t>
      </w:r>
      <w:r w:rsidR="004F0073">
        <w:t>Акт приема-передачи должен быть подписан ПРОДАВЦОМ, ПОЛУЧАТЕЛЕМ и ПОКУПАТЕЛЕМ.</w:t>
      </w:r>
    </w:p>
    <w:p w:rsidR="00353451" w:rsidRPr="00E35CBD" w:rsidRDefault="00353451" w:rsidP="00353451">
      <w:pPr>
        <w:spacing w:before="60"/>
        <w:ind w:firstLine="709"/>
      </w:pPr>
      <w:r w:rsidRPr="00E35CBD">
        <w:t xml:space="preserve">5.7. В случае, если при приемке ТОВАРА будет обнаружено, что поставленный ТОВАР не соответствует количеству или комплектности или типу, либо ТОВАР имеет явные внешние дефекты, ПОЛУЧАТЕЛЬ обязан приостановить дальнейшую приемку ТОВАРА и не позднее 3 (трех) рабочих дней направить соответствующие письменные уведомления в адрес ПРОДАВЦА и ПОКУПАТЕЛЯ. Факт поставки некомплектного ТОВАРА или ТОВАРА ненадлежащего качества фиксируется в соответствующем протоколе, который подписывается всеми Сторонами. </w:t>
      </w:r>
    </w:p>
    <w:p w:rsidR="00353451" w:rsidRPr="00E35CBD" w:rsidRDefault="00353451" w:rsidP="00353451">
      <w:pPr>
        <w:spacing w:before="60"/>
        <w:ind w:firstLine="709"/>
      </w:pPr>
      <w:r w:rsidRPr="00E35CBD">
        <w:t xml:space="preserve">5.8. В случае поставки некомплектного ТОВАРА или ТОВАРА ненадлежащего качества (п.5.7. Договора), ПРОДАВЕЦ за свой счет и своими силами устраняет допущенные нарушения в срок не </w:t>
      </w:r>
      <w:r w:rsidRPr="00912EDE">
        <w:t>позднее 1</w:t>
      </w:r>
      <w:r>
        <w:t>4</w:t>
      </w:r>
      <w:r w:rsidRPr="00912EDE">
        <w:t xml:space="preserve"> (</w:t>
      </w:r>
      <w:r>
        <w:t>четырнадцати</w:t>
      </w:r>
      <w:r w:rsidRPr="00912EDE">
        <w:t>) календарных дней от даты обнаружения нарушения, под которой понимается дата</w:t>
      </w:r>
      <w:r w:rsidRPr="00E35CBD">
        <w:t xml:space="preserve"> подписания ПРОДАВЦОМ, ПОКУПАТЕЛЕМ и ПОЛУЧАТЕЛЕМ протокола, в котором отражены выявленные в ходе приемки недостатки ТОВАРА. При невозможности устранения указанных нарушений ПРОДАВЕЦ за свой счет заменяет дефектный ТОВАР в срок не позднее 30 (тридцати) календарных дней от даты обнаружения нарушения. После устранения нарушений передача ТОВАРА оформляется в порядке, предусмотренном пунктом 5.6 Договора.</w:t>
      </w:r>
    </w:p>
    <w:p w:rsidR="00270388" w:rsidRPr="00E35CBD" w:rsidRDefault="00353451" w:rsidP="00270388">
      <w:pPr>
        <w:spacing w:before="60"/>
        <w:ind w:firstLine="709"/>
      </w:pPr>
      <w:r w:rsidRPr="00E35CBD">
        <w:t>5.9. ПРОДАВЕЦ гарантирует, что на момент (дату) передачи и подписания Сторонами Акта приемки-передачи ТОВАР не нуждается в монтаже, наладке, в проведении дополнительных действий по введению в эксплуатацию и готов к технической эксплуатации по назначению.</w:t>
      </w:r>
      <w:r w:rsidR="00270388" w:rsidRPr="00270388">
        <w:t xml:space="preserve"> </w:t>
      </w:r>
    </w:p>
    <w:p w:rsidR="00270388" w:rsidRDefault="00270388" w:rsidP="00353451">
      <w:pPr>
        <w:spacing w:before="60"/>
        <w:ind w:firstLine="709"/>
        <w:jc w:val="center"/>
        <w:rPr>
          <w:b/>
        </w:rPr>
      </w:pPr>
    </w:p>
    <w:p w:rsidR="00270388" w:rsidRDefault="00CA1D34" w:rsidP="008B50F1">
      <w:pPr>
        <w:spacing w:before="60"/>
        <w:ind w:firstLine="709"/>
        <w:rPr>
          <w:b/>
        </w:rPr>
      </w:pPr>
      <w:r>
        <w:t>5</w:t>
      </w:r>
      <w:r w:rsidR="00456AB8">
        <w:t xml:space="preserve">.10. </w:t>
      </w:r>
      <w:r w:rsidR="00456AB8" w:rsidRPr="00B70BFA">
        <w:t xml:space="preserve">С даты подписания Сторонами Акта приема-передачи обязанность ПРОДАВЦА </w:t>
      </w:r>
      <w:r w:rsidR="00F42E48">
        <w:t>поставить</w:t>
      </w:r>
      <w:r w:rsidR="00456AB8" w:rsidRPr="00B70BFA">
        <w:t xml:space="preserve"> ТОВАР считается исполненной. </w:t>
      </w:r>
    </w:p>
    <w:p w:rsidR="00353451" w:rsidRPr="00E50B0F" w:rsidRDefault="00353451" w:rsidP="00353451">
      <w:pPr>
        <w:spacing w:before="60"/>
        <w:ind w:firstLine="709"/>
        <w:jc w:val="center"/>
        <w:rPr>
          <w:b/>
        </w:rPr>
      </w:pPr>
      <w:r w:rsidRPr="00E50B0F">
        <w:rPr>
          <w:b/>
        </w:rPr>
        <w:t>6. ОТВЕТСТВЕННОСТЬ СТОРОН</w:t>
      </w:r>
    </w:p>
    <w:p w:rsidR="00353451" w:rsidRPr="00E35CBD" w:rsidRDefault="00353451" w:rsidP="00353451">
      <w:pPr>
        <w:spacing w:before="60"/>
        <w:ind w:firstLine="709"/>
      </w:pPr>
      <w:r w:rsidRPr="00E35CBD">
        <w:t>6.1. В случае нарушения ПРОДАВЦОМ срока поставки ТОВАРА ПОКУПАТЕЛЬ имеет право взыскать пени за просрочку поставки, которая исчисляется в следующем порядке - 0,05% (</w:t>
      </w:r>
      <w:r>
        <w:t xml:space="preserve">Ноль целых </w:t>
      </w:r>
      <w:r w:rsidRPr="00E35CBD">
        <w:t xml:space="preserve">пять сотых процента) </w:t>
      </w:r>
      <w:r w:rsidR="00727BB9" w:rsidRPr="00E35CBD">
        <w:t xml:space="preserve">от </w:t>
      </w:r>
      <w:r w:rsidR="006537D9">
        <w:t>С</w:t>
      </w:r>
      <w:r w:rsidR="00727BB9" w:rsidRPr="00E35CBD">
        <w:t xml:space="preserve">уммы </w:t>
      </w:r>
      <w:r w:rsidR="00455E74">
        <w:t>Договора</w:t>
      </w:r>
      <w:r w:rsidR="00727BB9" w:rsidRPr="00E35CBD">
        <w:t xml:space="preserve"> </w:t>
      </w:r>
      <w:r w:rsidRPr="00E35CBD">
        <w:t>за каждый день просрочки</w:t>
      </w:r>
      <w:r w:rsidR="00455E74">
        <w:t xml:space="preserve"> исполнения обязанности по </w:t>
      </w:r>
      <w:r w:rsidR="00845B73">
        <w:t>поставке</w:t>
      </w:r>
      <w:r w:rsidR="00455E74">
        <w:t xml:space="preserve"> ТОВАРА</w:t>
      </w:r>
      <w:r w:rsidRPr="00E35CBD">
        <w:t>.</w:t>
      </w:r>
    </w:p>
    <w:p w:rsidR="00353451" w:rsidRPr="00E35CBD" w:rsidRDefault="00353451" w:rsidP="00353451">
      <w:pPr>
        <w:spacing w:before="60"/>
        <w:ind w:firstLine="709"/>
      </w:pPr>
      <w:r w:rsidRPr="00E35CBD">
        <w:t xml:space="preserve">6.2. Если просрочка поставки ТОВАРА превысит 30 (тридцать) календарных дней, ПОКУПАТЕЛЬ вправе в одностороннем порядке без обращения в суд расторгнуть Договор без возмещения ПРОДАВЦУ каких-либо расходов или убытков, вызванных расторжением </w:t>
      </w:r>
      <w:r w:rsidRPr="00E35CBD">
        <w:lastRenderedPageBreak/>
        <w:t>Договора</w:t>
      </w:r>
      <w:r>
        <w:t>.</w:t>
      </w:r>
      <w:r w:rsidRPr="004522A3">
        <w:t xml:space="preserve"> При этом </w:t>
      </w:r>
      <w:r>
        <w:t>ПОЛУЧАТЕЛЬ</w:t>
      </w:r>
      <w:r w:rsidRPr="004522A3">
        <w:t xml:space="preserve"> вправе требовать от ПРОДАВЦА также возмещения убытков, причиненных ненадлежащим исполнением Продавцом обязательств по Договору.</w:t>
      </w:r>
    </w:p>
    <w:p w:rsidR="00353451" w:rsidRPr="00E35CBD" w:rsidRDefault="00353451" w:rsidP="00353451">
      <w:pPr>
        <w:spacing w:before="60"/>
        <w:ind w:firstLine="709"/>
      </w:pPr>
      <w:r w:rsidRPr="00E35CBD">
        <w:t xml:space="preserve">6.3. За несвоевременное полное или частичное перечисление причитающейся к платежу суммы в оплату ТОВАРА </w:t>
      </w:r>
      <w:r>
        <w:t xml:space="preserve">по п.2.3.1. Договора </w:t>
      </w:r>
      <w:r w:rsidRPr="00E35CBD">
        <w:t>П</w:t>
      </w:r>
      <w:r>
        <w:t xml:space="preserve">РОДАВЕЦ </w:t>
      </w:r>
      <w:r w:rsidRPr="00E35CBD">
        <w:t xml:space="preserve">имеет право взыскать пени за просрочку </w:t>
      </w:r>
      <w:r>
        <w:t>оплаты</w:t>
      </w:r>
      <w:r w:rsidRPr="00E35CBD">
        <w:t>, в размере 0,05% (</w:t>
      </w:r>
      <w:r>
        <w:t xml:space="preserve">Ноль целых </w:t>
      </w:r>
      <w:r w:rsidRPr="00E35CBD">
        <w:t>пять сотых процента) от суммы просроченного платежа за каждый день просрочки.</w:t>
      </w:r>
    </w:p>
    <w:p w:rsidR="00353451" w:rsidRPr="00E35CBD" w:rsidRDefault="00353451" w:rsidP="00353451">
      <w:pPr>
        <w:spacing w:before="60"/>
        <w:ind w:firstLine="709"/>
      </w:pPr>
      <w:r w:rsidRPr="00E35CBD">
        <w:t>6.</w:t>
      </w:r>
      <w:r>
        <w:t>4</w:t>
      </w:r>
      <w:r w:rsidRPr="00E35CBD">
        <w:t>. В случае одностороннего отказа ПОКУПАТЕЛЯ от выполнения условий Договора, за исключением условия п. 6.</w:t>
      </w:r>
      <w:r>
        <w:t>2</w:t>
      </w:r>
      <w:r w:rsidRPr="00E35CBD">
        <w:t>. Договора, ПОКУПАТЕЛЬ выплачивает ПРОДАВЦУ штраф в размере фактических документально подтвержденных расходов ПРОДАВЦА, понесенных ПРОДАВЦОМ на момент (дату) такого отказа независимо от фазы его исполнения.</w:t>
      </w:r>
    </w:p>
    <w:p w:rsidR="00353451" w:rsidRPr="00E35CBD" w:rsidRDefault="00353451" w:rsidP="00353451">
      <w:pPr>
        <w:spacing w:before="60"/>
        <w:ind w:firstLine="709"/>
      </w:pPr>
      <w:r w:rsidRPr="00E35CBD">
        <w:t>6.</w:t>
      </w:r>
      <w:r>
        <w:t>5</w:t>
      </w:r>
      <w:r w:rsidRPr="00E35CBD">
        <w:t>. Все пени, предусмотренные Договором, начисляются в случае направления соответствующей Стороной письменного требования об уплате пени по Договору.</w:t>
      </w:r>
    </w:p>
    <w:p w:rsidR="00353451" w:rsidRPr="00B51AAF" w:rsidRDefault="00353451" w:rsidP="00270388">
      <w:pPr>
        <w:ind w:firstLine="708"/>
      </w:pPr>
      <w:r w:rsidRPr="00BA2E84">
        <w:rPr>
          <w:color w:val="000000"/>
        </w:rPr>
        <w:t>6.</w:t>
      </w:r>
      <w:r>
        <w:rPr>
          <w:color w:val="000000"/>
        </w:rPr>
        <w:t>6</w:t>
      </w:r>
      <w:r w:rsidRPr="00BA2E84">
        <w:rPr>
          <w:color w:val="000000"/>
        </w:rPr>
        <w:t xml:space="preserve">. </w:t>
      </w:r>
      <w:r w:rsidRPr="00B51AAF">
        <w:t xml:space="preserve">ПРОДАВЕЦ гарантирует ПОЛУЧАТЕЛЮ, что сведения в отношении всей цепочки собственников и руководителей, включая бенефициаров (в том числе конечных), </w:t>
      </w:r>
      <w:r w:rsidRPr="00B51AAF">
        <w:rPr>
          <w:color w:val="000000"/>
        </w:rPr>
        <w:t>ПРОДАВЦА</w:t>
      </w:r>
      <w:r w:rsidRPr="00B51AAF">
        <w:t>, представленные ПРОДАВЦОМ в рамках процедуры открытого запроса цен, (далее – Сведения), являются полными, точными и достоверными. В рамках заключения Договора Сведения ПРОДАВЦА пе</w:t>
      </w:r>
      <w:r w:rsidR="00270388">
        <w:t>редаются ПОЛУЧАТЕЛЕМ ПОКУПАТЕЛЮ не позднее 10 (десять) дней с момента заключения Договора</w:t>
      </w:r>
      <w:r w:rsidR="00270388" w:rsidRPr="00B51AAF">
        <w:t>.</w:t>
      </w:r>
    </w:p>
    <w:p w:rsidR="00353451" w:rsidRPr="00B51AAF" w:rsidRDefault="00353451" w:rsidP="00353451">
      <w:pPr>
        <w:shd w:val="clear" w:color="auto" w:fill="FFFFFF"/>
        <w:spacing w:after="0"/>
        <w:ind w:left="6" w:firstLine="567"/>
      </w:pPr>
      <w:r w:rsidRPr="00B51AAF">
        <w:t>При изменении Сведений ПРОДАВЕЦ обязан не позднее пяти (5) дней с момента таких изменений направить ПОКУПАТЕЛЮ и ПОЛУЧАТЕЛЮ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ПРОДАВЦА.</w:t>
      </w:r>
    </w:p>
    <w:p w:rsidR="00353451" w:rsidRPr="00B51AAF" w:rsidRDefault="00353451" w:rsidP="005547B5">
      <w:pPr>
        <w:ind w:firstLine="708"/>
      </w:pPr>
      <w:r w:rsidRPr="00B51AAF">
        <w:t>ПРОДАВЕЦ настоящим  выда</w:t>
      </w:r>
      <w:r w:rsidR="00706F53">
        <w:t>е</w:t>
      </w:r>
      <w:r w:rsidRPr="00B51AAF">
        <w:t xml:space="preserve">т  свое согласие  и </w:t>
      </w:r>
      <w:r w:rsidR="00141C36">
        <w:t>подтверждает</w:t>
      </w:r>
      <w:r w:rsidRPr="00B51AAF">
        <w:t xml:space="preserve"> получение </w:t>
      </w:r>
      <w:r w:rsidR="00141C36">
        <w:t>им</w:t>
      </w:r>
      <w:r w:rsidRPr="00B51AAF">
        <w:t xml:space="preserve"> всех требуемых в соответствии с действующим законодательством Российской Федерации (в том числе о коммерческой тайне и о персональных данных)   согласий   всех   упомянутых   в   Сведениях, заинтересованных или причастных к  Сведениям лиц на обработку   предоставленных Сведений</w:t>
      </w:r>
      <w:r w:rsidR="00141C36">
        <w:t xml:space="preserve"> </w:t>
      </w:r>
      <w:r w:rsidR="005D0AFF" w:rsidRPr="00866E23">
        <w:t>ПОКУПАТЕЛЕМ и</w:t>
      </w:r>
      <w:r w:rsidR="005D0AFF">
        <w:t xml:space="preserve"> </w:t>
      </w:r>
      <w:r w:rsidR="00141C36">
        <w:t>ПОЛУЧАТЕЛЕМ</w:t>
      </w:r>
      <w:r w:rsidRPr="005547B5">
        <w:t>,</w:t>
      </w:r>
      <w:r w:rsidRPr="00B51AAF">
        <w:t xml:space="preserve"> а также на раскрытие ПОКУПАТЕЛЕМ и ПОЛУЧАТЕЛЕМ Сведений, полностью или частично, компетентным органам государственной власти (в том числе Госкорпорации «Росатом»,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- Раскрытие). ПРОДАВЕЦ освобождает ПОКУПАТЕЛЯ и ПОЛУЧАТЕЛЯ от любой ответственности в связи с Раскрытием, в том числе, возмещает </w:t>
      </w:r>
      <w:r w:rsidR="00866E23">
        <w:t xml:space="preserve">ПОКУПАТЕЛЮ и </w:t>
      </w:r>
      <w:r w:rsidR="00141C36">
        <w:t xml:space="preserve">ПОЛУЧАТЕЛЮ </w:t>
      </w:r>
      <w:r w:rsidRPr="00B51AAF">
        <w:t>убытки, понесенные в связи с предъявлением</w:t>
      </w:r>
      <w:r w:rsidR="00141C36">
        <w:t xml:space="preserve"> </w:t>
      </w:r>
      <w:r w:rsidR="00111D0A" w:rsidRPr="00866E23">
        <w:t>ПОКУПАТЕЛ</w:t>
      </w:r>
      <w:r w:rsidR="00866E23" w:rsidRPr="00866E23">
        <w:t>Ю</w:t>
      </w:r>
      <w:r w:rsidR="00111D0A" w:rsidRPr="00866E23">
        <w:t xml:space="preserve"> и</w:t>
      </w:r>
      <w:r w:rsidR="00111D0A">
        <w:t xml:space="preserve"> </w:t>
      </w:r>
      <w:r w:rsidR="00141C36">
        <w:t>ПОЛУЧАТЕЛЮ</w:t>
      </w:r>
      <w:r w:rsidRPr="00B51AAF"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706F53" w:rsidRPr="00B51AAF" w:rsidRDefault="00727BB9" w:rsidP="005547B5">
      <w:pPr>
        <w:shd w:val="clear" w:color="auto" w:fill="FFFFFF"/>
        <w:ind w:left="6" w:firstLine="567"/>
      </w:pPr>
      <w:r w:rsidRPr="00B51AAF">
        <w:t>ПРОДАВЕЦ подтверждает</w:t>
      </w:r>
      <w:r w:rsidR="00706F53" w:rsidRPr="00B51AAF">
        <w:t xml:space="preserve">,   что  условия  настоящего Договора о предоставлении Сведений и о поддержании их актуальными признаны </w:t>
      </w:r>
      <w:r w:rsidRPr="00B51AAF">
        <w:t>ими</w:t>
      </w:r>
      <w:r w:rsidR="00706F53" w:rsidRPr="00B51AAF">
        <w:t xml:space="preserve"> существенными условиями Договора в соответствии со статьей 432 Гражданского кодекса Российской Федерации.</w:t>
      </w:r>
    </w:p>
    <w:p w:rsidR="00353451" w:rsidRDefault="00353451" w:rsidP="005547B5">
      <w:pPr>
        <w:ind w:firstLine="708"/>
      </w:pPr>
      <w:r w:rsidRPr="00B51AAF">
        <w:t xml:space="preserve">Если   специальной   нормой   части   второй   Гражданского   кодекса Российской    Федерации    не    установлено    иное,    отказ    от    предоставления, несвоевременное   и   (или)   недостоверное   и   (или)   неполное   предоставление Сведений   (в  том   числе,   уведомлений   об  изменениях  с  подтверждающими документами)  является  основанием  для  одностороннего отказа </w:t>
      </w:r>
      <w:r w:rsidR="00871F06" w:rsidRPr="00866E23">
        <w:t>ПОКУПАТЕЛ</w:t>
      </w:r>
      <w:r w:rsidR="00866E23" w:rsidRPr="00866E23">
        <w:t>Я</w:t>
      </w:r>
      <w:r w:rsidR="00871F06" w:rsidRPr="00866E23">
        <w:t xml:space="preserve"> и</w:t>
      </w:r>
      <w:r w:rsidR="00871F06">
        <w:t xml:space="preserve"> </w:t>
      </w:r>
      <w:r w:rsidR="00141C36">
        <w:t xml:space="preserve">ПОЛУЧАТЕЛЯ </w:t>
      </w:r>
      <w:r w:rsidRPr="00B51AAF">
        <w:t>от исполнения Договора и предъявления ПОКУПАТЕЛЕМ или</w:t>
      </w:r>
      <w:r w:rsidR="00CB0D26">
        <w:t>/</w:t>
      </w:r>
      <w:r w:rsidR="00CF02F6" w:rsidRPr="00866E23">
        <w:t>и</w:t>
      </w:r>
      <w:r w:rsidRPr="00B51AAF">
        <w:t xml:space="preserve"> ПОЛУЧАТЕЛЕМ</w:t>
      </w:r>
      <w:r w:rsidR="00141C36">
        <w:t xml:space="preserve"> ПРОДАВЦУ</w:t>
      </w:r>
      <w:r w:rsidRPr="00B51AAF">
        <w:t xml:space="preserve"> требования о возмещении убытков, причиненных прекращением Договора. Договор считается расторгнутым с даты получения ПРОДАВЦОМ соответствующего письменного уведомления</w:t>
      </w:r>
      <w:r w:rsidR="00141C36">
        <w:t xml:space="preserve"> от </w:t>
      </w:r>
      <w:r w:rsidR="00CF02F6" w:rsidRPr="00866E23">
        <w:t>ПОКУПАТЕЛ</w:t>
      </w:r>
      <w:r w:rsidR="00866E23" w:rsidRPr="00866E23">
        <w:t>Я</w:t>
      </w:r>
      <w:r w:rsidR="00CF02F6" w:rsidRPr="00866E23">
        <w:t xml:space="preserve"> и</w:t>
      </w:r>
      <w:r w:rsidR="00CF02F6">
        <w:t xml:space="preserve"> </w:t>
      </w:r>
      <w:r w:rsidR="00141C36">
        <w:t>ПОЛУЧАТЕЛЯ</w:t>
      </w:r>
      <w:r w:rsidRPr="00B51AAF">
        <w:t>, если более поздняя дата не будет установлена в уведомлении.</w:t>
      </w:r>
    </w:p>
    <w:p w:rsidR="00353451" w:rsidRPr="00CA14F3" w:rsidRDefault="00353451" w:rsidP="00353451">
      <w:pPr>
        <w:spacing w:before="60"/>
        <w:ind w:firstLine="709"/>
        <w:jc w:val="center"/>
        <w:rPr>
          <w:b/>
          <w:sz w:val="20"/>
          <w:szCs w:val="20"/>
        </w:rPr>
      </w:pPr>
    </w:p>
    <w:p w:rsidR="00353451" w:rsidRPr="00E50B0F" w:rsidRDefault="00353451" w:rsidP="00353451">
      <w:pPr>
        <w:spacing w:before="60"/>
        <w:ind w:firstLine="709"/>
        <w:jc w:val="center"/>
        <w:rPr>
          <w:b/>
        </w:rPr>
      </w:pPr>
      <w:r w:rsidRPr="00E50B0F">
        <w:rPr>
          <w:b/>
        </w:rPr>
        <w:t>7. СРОК ДЕЙСТВИЯ ДОГОВОРА</w:t>
      </w:r>
    </w:p>
    <w:p w:rsidR="00353451" w:rsidRDefault="00353451" w:rsidP="00353451">
      <w:pPr>
        <w:spacing w:before="60"/>
        <w:ind w:firstLine="709"/>
      </w:pPr>
      <w:r w:rsidRPr="00E35CBD">
        <w:t>7.1. Договор вступает в силу с момента его подписания и действует до полного исполнения Сторонами своих обязательств.</w:t>
      </w:r>
      <w:r w:rsidRPr="007D3605">
        <w:t xml:space="preserve"> </w:t>
      </w:r>
    </w:p>
    <w:p w:rsidR="00353451" w:rsidRPr="00E35CBD" w:rsidRDefault="00353451" w:rsidP="00353451">
      <w:pPr>
        <w:spacing w:before="60"/>
        <w:ind w:firstLine="709"/>
      </w:pPr>
      <w:r>
        <w:lastRenderedPageBreak/>
        <w:t xml:space="preserve">7.2. </w:t>
      </w:r>
      <w:r w:rsidRPr="004522A3">
        <w:t>Договор может быть изменен или расторгнут по соглашению Сторон. Односторонний отказ от исполнения Договора допускается в случаях, установленных Договором и действующим законодательством Российской Федерации. В части взаиморасчетов, не завершенных к моменту расторжения Договора, обязательства Сторон прекращаются только после полного завершения взаиморасчетов.</w:t>
      </w:r>
    </w:p>
    <w:p w:rsidR="00353451" w:rsidRPr="00CA14F3" w:rsidRDefault="00353451" w:rsidP="00353451">
      <w:pPr>
        <w:spacing w:before="60"/>
        <w:ind w:firstLine="709"/>
        <w:jc w:val="center"/>
        <w:rPr>
          <w:b/>
          <w:sz w:val="20"/>
          <w:szCs w:val="20"/>
        </w:rPr>
      </w:pPr>
    </w:p>
    <w:p w:rsidR="00353451" w:rsidRPr="00E50B0F" w:rsidRDefault="00353451" w:rsidP="00353451">
      <w:pPr>
        <w:spacing w:before="60"/>
        <w:ind w:firstLine="709"/>
        <w:jc w:val="center"/>
        <w:rPr>
          <w:b/>
        </w:rPr>
      </w:pPr>
      <w:r w:rsidRPr="00E50B0F">
        <w:rPr>
          <w:b/>
        </w:rPr>
        <w:t>8. ПОРЯДОК РАЗРЕШЕНИЯ СПОРОВ</w:t>
      </w:r>
    </w:p>
    <w:p w:rsidR="00353451" w:rsidRPr="00D900DF" w:rsidRDefault="00353451" w:rsidP="00353451">
      <w:pPr>
        <w:spacing w:before="60"/>
        <w:ind w:firstLine="709"/>
      </w:pPr>
      <w:r w:rsidRPr="00D900DF">
        <w:t>8.1. Стороны принимают необходимые меры к тому, чтобы  спорные вопросы и разногласия, возникающие при исполнении и расторжении Договора, были урегулированы путем переговоров.</w:t>
      </w:r>
    </w:p>
    <w:p w:rsidR="00353451" w:rsidRPr="00D900DF" w:rsidRDefault="00353451" w:rsidP="00353451">
      <w:pPr>
        <w:spacing w:before="60"/>
        <w:ind w:firstLine="709"/>
      </w:pPr>
      <w:r w:rsidRPr="00D900DF">
        <w:t xml:space="preserve">8.2. В случае если Стороны не достигнут соглашения по спорным вопросам путем переговоров, то спор передается заинтересованной Стороной на рассмотрение в Арбитражный суд г. </w:t>
      </w:r>
      <w:r>
        <w:t>Москвы</w:t>
      </w:r>
      <w:r w:rsidRPr="00D900DF">
        <w:t>.</w:t>
      </w:r>
    </w:p>
    <w:p w:rsidR="00353451" w:rsidRPr="00D900DF" w:rsidRDefault="00353451" w:rsidP="00353451">
      <w:pPr>
        <w:spacing w:before="60"/>
        <w:ind w:firstLine="709"/>
      </w:pPr>
      <w:r w:rsidRPr="00D900DF">
        <w:t xml:space="preserve">8.3.Претензионный порядок до арбитражного урегулирования споров обязателен. </w:t>
      </w:r>
      <w:r>
        <w:t>Срок ответа на претензию – 10 (десять) рабочих  дней с даты получения.</w:t>
      </w:r>
    </w:p>
    <w:p w:rsidR="00353451" w:rsidRDefault="00353451" w:rsidP="00353451">
      <w:pPr>
        <w:spacing w:before="60"/>
        <w:ind w:firstLine="709"/>
        <w:jc w:val="center"/>
        <w:rPr>
          <w:b/>
          <w:sz w:val="20"/>
        </w:rPr>
      </w:pPr>
    </w:p>
    <w:p w:rsidR="00353451" w:rsidRPr="00E50B0F" w:rsidRDefault="00353451" w:rsidP="00353451">
      <w:pPr>
        <w:spacing w:before="60"/>
        <w:ind w:firstLine="709"/>
        <w:jc w:val="center"/>
        <w:rPr>
          <w:b/>
        </w:rPr>
      </w:pPr>
      <w:r w:rsidRPr="00E50B0F">
        <w:rPr>
          <w:b/>
        </w:rPr>
        <w:t>9. ФОРС-МАЖОР</w:t>
      </w:r>
    </w:p>
    <w:p w:rsidR="00353451" w:rsidRPr="007B29DA" w:rsidRDefault="00353451" w:rsidP="00353451">
      <w:pPr>
        <w:spacing w:before="60"/>
        <w:ind w:firstLine="709"/>
      </w:pPr>
      <w:r>
        <w:t xml:space="preserve">9.1. </w:t>
      </w:r>
      <w:r w:rsidRPr="007B29DA">
        <w:t>Сторона, не исполнившая или ненадлежащим образом исполнившая свои обязательства по Договору, несет ответственность, если не докажет, что надлежащее исполнение обязательств оказалось невозможным вследствие непреодолимой силы (форс-мажор), т.е. чрезвычайных и непредотвратимых обстоятельств при конкретных условиях конкретного периода времени, которая ни одна из Сторон не могла ни предвидеть, ни предотвратить разумным способом. Наличие форс-мажорных обстоятельств должно быть подтверждено Торгово-промышленной палатой Р</w:t>
      </w:r>
      <w:r>
        <w:t xml:space="preserve">оссийской </w:t>
      </w:r>
      <w:r w:rsidRPr="00950E37">
        <w:t>Федерации или иным компетентным органом, уполномоченным на выдачу указанных подтверждающих документов в месте (стране) наступления форс-мажорных обстоятельств.</w:t>
      </w:r>
    </w:p>
    <w:p w:rsidR="00353451" w:rsidRPr="007B29DA" w:rsidRDefault="00353451" w:rsidP="00353451">
      <w:pPr>
        <w:spacing w:before="60"/>
        <w:ind w:firstLine="709"/>
      </w:pPr>
      <w:r>
        <w:t xml:space="preserve">9.2. </w:t>
      </w:r>
      <w:r w:rsidRPr="007B29DA">
        <w:t>Неуведомление или несвоевременное уведомление сторон Договора о наступлен</w:t>
      </w:r>
      <w:r>
        <w:t>ии форс-мажорных обстоятельств С</w:t>
      </w:r>
      <w:r w:rsidRPr="007B29DA">
        <w:t>тороной, которая на них ссылается, лишает эту Сторону права ссылаться на них в дальнейшем.</w:t>
      </w:r>
    </w:p>
    <w:p w:rsidR="00353451" w:rsidRPr="007B29DA" w:rsidRDefault="00353451" w:rsidP="00353451">
      <w:pPr>
        <w:spacing w:before="60"/>
        <w:ind w:firstLine="709"/>
      </w:pPr>
      <w:r>
        <w:t xml:space="preserve">9.3. </w:t>
      </w:r>
      <w:r w:rsidRPr="007B29DA">
        <w:t>Если последств</w:t>
      </w:r>
      <w:r>
        <w:t xml:space="preserve">ия, вызванные </w:t>
      </w:r>
      <w:r w:rsidRPr="007B29DA">
        <w:t>форс-мажорными обстоятельс</w:t>
      </w:r>
      <w:r>
        <w:t>твами, будут длиться более 30 (т</w:t>
      </w:r>
      <w:r w:rsidRPr="007B29DA">
        <w:t xml:space="preserve">ридцати) календарных дней, то </w:t>
      </w:r>
      <w:r>
        <w:t>С</w:t>
      </w:r>
      <w:r w:rsidRPr="007B29DA">
        <w:t xml:space="preserve">тороны встретятся для обсуждения создавшейся ситуации и принятия мер по преодолению создавшейся ситуации, однако если в течение дополнительных </w:t>
      </w:r>
      <w:r>
        <w:t>3</w:t>
      </w:r>
      <w:r w:rsidRPr="007B29DA">
        <w:t>0 (</w:t>
      </w:r>
      <w:r>
        <w:t>Тридцати) календарных дней С</w:t>
      </w:r>
      <w:r w:rsidRPr="007B29DA">
        <w:t xml:space="preserve">тороны не смогут найти выход из создавшейся ситуации, то любая из </w:t>
      </w:r>
      <w:r>
        <w:t>С</w:t>
      </w:r>
      <w:r w:rsidRPr="007B29DA">
        <w:t>торон вправе требовать расторжения Договора в одностороннем порядке</w:t>
      </w:r>
    </w:p>
    <w:p w:rsidR="00353451" w:rsidRDefault="00353451" w:rsidP="00353451">
      <w:pPr>
        <w:spacing w:before="60"/>
        <w:ind w:firstLine="709"/>
        <w:jc w:val="center"/>
        <w:rPr>
          <w:b/>
        </w:rPr>
      </w:pPr>
    </w:p>
    <w:p w:rsidR="00353451" w:rsidRPr="00E50B0F" w:rsidRDefault="00353451" w:rsidP="00353451">
      <w:pPr>
        <w:spacing w:before="60"/>
        <w:ind w:firstLine="709"/>
        <w:jc w:val="center"/>
        <w:rPr>
          <w:b/>
        </w:rPr>
      </w:pPr>
      <w:r w:rsidRPr="00E50B0F">
        <w:rPr>
          <w:b/>
        </w:rPr>
        <w:t>10. ПРОЧИЕ УСЛОВИЯ</w:t>
      </w:r>
    </w:p>
    <w:p w:rsidR="00353451" w:rsidRPr="00D900DF" w:rsidRDefault="00353451" w:rsidP="00353451">
      <w:pPr>
        <w:spacing w:before="60"/>
        <w:ind w:firstLine="709"/>
      </w:pPr>
      <w:r>
        <w:t>10.1</w:t>
      </w:r>
      <w:r w:rsidRPr="00D900DF">
        <w:t xml:space="preserve">. Любые изменения, дополнения и приложения к Договору будут действительны только в том случае, если они совершены в письменной форме в </w:t>
      </w:r>
      <w:r w:rsidR="001320EC">
        <w:t>четырех</w:t>
      </w:r>
      <w:r w:rsidRPr="00D900DF">
        <w:t xml:space="preserve"> экземплярах и подписаны уполномоченными представителями Сторон. С момента подписания Сторонами вышеназванных изменений, дополнений и приложений к Договору они вступают в силу и становятся неотъемлемой частью Договора. </w:t>
      </w:r>
    </w:p>
    <w:p w:rsidR="00353451" w:rsidRPr="00A9354B" w:rsidRDefault="00353451" w:rsidP="00353451">
      <w:pPr>
        <w:spacing w:before="60"/>
        <w:ind w:firstLine="709"/>
      </w:pPr>
      <w:r>
        <w:t>10.2</w:t>
      </w:r>
      <w:r w:rsidRPr="00A9354B">
        <w:t>.</w:t>
      </w:r>
      <w:r>
        <w:t xml:space="preserve"> </w:t>
      </w:r>
      <w:r w:rsidRPr="00A9354B">
        <w:t>Все необходимые уведомления должны представляться в письменной форме посредством любого из способов связи:</w:t>
      </w:r>
    </w:p>
    <w:p w:rsidR="00706F53" w:rsidRPr="00A9354B" w:rsidRDefault="00706F53" w:rsidP="00706F53">
      <w:pPr>
        <w:spacing w:before="60"/>
        <w:ind w:firstLine="709"/>
      </w:pPr>
      <w:r w:rsidRPr="00A9354B">
        <w:t>передаваться по факсимильной связи (считаются действенными при</w:t>
      </w:r>
      <w:r>
        <w:t xml:space="preserve"> наличии уведомления о доставке, изменение договора и направление претензий данным способом не допускается)</w:t>
      </w:r>
      <w:r w:rsidRPr="00A9354B">
        <w:t xml:space="preserve">; </w:t>
      </w:r>
    </w:p>
    <w:p w:rsidR="00353451" w:rsidRPr="00A9354B" w:rsidRDefault="00353451" w:rsidP="00353451">
      <w:pPr>
        <w:spacing w:before="60"/>
        <w:ind w:firstLine="709"/>
      </w:pPr>
      <w:r>
        <w:t xml:space="preserve">- </w:t>
      </w:r>
      <w:r w:rsidRPr="00A9354B">
        <w:t>передаваться по проверенным каналам с подтверждением получения или с помощью международно-признанных, круглосуточно действующих курьерских служб с уведомлением получения, предоплатой расходов на пересылку или доставку. Уведомление должно считаться переданным, если доставлено лично или поручено для передачи вышеуказанным почтовым или курьерским службам и направлено Сторонам по указанным в Договоре адресам;</w:t>
      </w:r>
    </w:p>
    <w:p w:rsidR="00353451" w:rsidRPr="00A9354B" w:rsidRDefault="00353451" w:rsidP="00353451">
      <w:pPr>
        <w:spacing w:before="60"/>
        <w:ind w:firstLine="709"/>
      </w:pPr>
      <w:r>
        <w:lastRenderedPageBreak/>
        <w:t>10.3</w:t>
      </w:r>
      <w:r w:rsidRPr="00A9354B">
        <w:t>.</w:t>
      </w:r>
      <w:r>
        <w:t xml:space="preserve"> </w:t>
      </w:r>
      <w:r w:rsidRPr="00A9354B">
        <w:t>Ни одна из Сторон не вправе передавать свои права и обязанности по настоящему Договору четвертой стороне без письменного на то согласия остальных Сторон</w:t>
      </w:r>
      <w:r>
        <w:t xml:space="preserve"> за исключением случаев, прямо установленных настоящим Договором и законодательством Российской Федерации</w:t>
      </w:r>
      <w:r w:rsidRPr="00A9354B">
        <w:t xml:space="preserve">. </w:t>
      </w:r>
    </w:p>
    <w:p w:rsidR="00353451" w:rsidRPr="00A9354B" w:rsidRDefault="00353451" w:rsidP="00353451">
      <w:pPr>
        <w:spacing w:before="60"/>
        <w:ind w:firstLine="709"/>
      </w:pPr>
      <w:r>
        <w:t>10.4</w:t>
      </w:r>
      <w:r w:rsidRPr="00A9354B">
        <w:t>.</w:t>
      </w:r>
      <w:r>
        <w:t xml:space="preserve"> </w:t>
      </w:r>
      <w:r w:rsidRPr="00A9354B">
        <w:t>После подписания настоящего Договора все предварительные переговоры и переписка, связанные с его заключением, утрачивают силу.</w:t>
      </w:r>
    </w:p>
    <w:p w:rsidR="00353451" w:rsidRPr="00A9354B" w:rsidRDefault="00353451" w:rsidP="00353451">
      <w:pPr>
        <w:spacing w:before="60"/>
        <w:ind w:firstLine="709"/>
      </w:pPr>
      <w:r>
        <w:t xml:space="preserve">10.5. </w:t>
      </w:r>
      <w:r w:rsidRPr="00A9354B">
        <w:t>Во всем остальном, что не предусмотрено настоящим Договором, стороны будут руководствоваться действующим законодательством Российской Федерации.</w:t>
      </w:r>
    </w:p>
    <w:p w:rsidR="00353451" w:rsidRPr="00540E5F" w:rsidRDefault="00353451" w:rsidP="00353451">
      <w:pPr>
        <w:ind w:firstLine="709"/>
      </w:pPr>
      <w:r>
        <w:t>10.6</w:t>
      </w:r>
      <w:r w:rsidRPr="00D900DF">
        <w:t>.</w:t>
      </w:r>
      <w:r w:rsidRPr="00540E5F">
        <w:t xml:space="preserve"> Стороны обязуются соблюдать конфиденциальность всех положений и условий Договора и не разглашать условия Договора, а также информацию, полученную в связи с заключением и исполнением Договора. При этом Стороны согласовали, что конфиденциальная информация может быть раскрыта одной из Сторон без согласия другой Стороны следующим третьим лицам:</w:t>
      </w:r>
    </w:p>
    <w:p w:rsidR="00353451" w:rsidRDefault="00353451" w:rsidP="00353451">
      <w:pPr>
        <w:pStyle w:val="13"/>
        <w:numPr>
          <w:ilvl w:val="0"/>
          <w:numId w:val="2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45AFB">
        <w:rPr>
          <w:rFonts w:ascii="Times New Roman" w:hAnsi="Times New Roman"/>
          <w:sz w:val="24"/>
          <w:szCs w:val="24"/>
        </w:rPr>
        <w:t>организациям, ведущим бухгалтерский и налоговый учет деятельности Сторон, аудиторам, консультантам Сторон по бухгалтерскому и налоговому учету,</w:t>
      </w:r>
      <w:r>
        <w:rPr>
          <w:rFonts w:ascii="Times New Roman" w:hAnsi="Times New Roman"/>
          <w:sz w:val="24"/>
          <w:szCs w:val="24"/>
        </w:rPr>
        <w:t xml:space="preserve"> страховщикам,</w:t>
      </w:r>
      <w:r w:rsidRPr="00F45AFB">
        <w:rPr>
          <w:rFonts w:ascii="Times New Roman" w:hAnsi="Times New Roman"/>
          <w:sz w:val="24"/>
          <w:szCs w:val="24"/>
        </w:rPr>
        <w:t xml:space="preserve"> но при условии, что такие третьи лица, которым должна быть раскрыта конфиденциальная информация приняли на себя письменные обязательства по соблюдению режима конфиденциальности в отношении предоставленной им конфиденциальной информации не менее жесткие, чем установлены в Договоре;</w:t>
      </w:r>
    </w:p>
    <w:p w:rsidR="00353451" w:rsidRDefault="00353451" w:rsidP="00353451">
      <w:pPr>
        <w:pStyle w:val="13"/>
        <w:numPr>
          <w:ilvl w:val="0"/>
          <w:numId w:val="2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45AFB">
        <w:rPr>
          <w:rFonts w:ascii="Times New Roman" w:hAnsi="Times New Roman"/>
          <w:sz w:val="24"/>
          <w:szCs w:val="24"/>
        </w:rPr>
        <w:t xml:space="preserve">любым государственным органам или органам юстиции, в случае если раскрытие конфиденциальной информации требуется в силу решений государственного органа или </w:t>
      </w:r>
      <w:r>
        <w:rPr>
          <w:rFonts w:ascii="Times New Roman" w:hAnsi="Times New Roman"/>
          <w:sz w:val="24"/>
          <w:szCs w:val="24"/>
        </w:rPr>
        <w:t>законодательства Российской Федерации</w:t>
      </w:r>
      <w:r w:rsidRPr="00F45AFB">
        <w:rPr>
          <w:rFonts w:ascii="Times New Roman" w:hAnsi="Times New Roman"/>
          <w:sz w:val="24"/>
          <w:szCs w:val="24"/>
        </w:rPr>
        <w:t>.</w:t>
      </w:r>
    </w:p>
    <w:p w:rsidR="00353451" w:rsidRPr="00540E5F" w:rsidRDefault="00353451" w:rsidP="00353451">
      <w:pPr>
        <w:ind w:firstLine="708"/>
      </w:pPr>
      <w:r w:rsidRPr="00540E5F">
        <w:t>1</w:t>
      </w:r>
      <w:r>
        <w:t>0</w:t>
      </w:r>
      <w:r w:rsidRPr="00540E5F">
        <w:t>.</w:t>
      </w:r>
      <w:r>
        <w:t>7</w:t>
      </w:r>
      <w:r w:rsidRPr="00540E5F">
        <w:t xml:space="preserve">. Каждая из Сторон настоящим подтверждает, что следующие заявления являются достоверными, актуальными, полными, точными, не вводящими в заблуждение и </w:t>
      </w:r>
      <w:r w:rsidRPr="00540E5F">
        <w:rPr>
          <w:bCs/>
        </w:rPr>
        <w:t>сообщены другой Стороне перед заключением Договора лицом, подписывающим Договор</w:t>
      </w:r>
      <w:r w:rsidRPr="00540E5F">
        <w:t>:</w:t>
      </w:r>
    </w:p>
    <w:p w:rsidR="00353451" w:rsidRPr="00540E5F" w:rsidRDefault="00353451" w:rsidP="00353451">
      <w:pPr>
        <w:ind w:firstLine="540"/>
        <w:rPr>
          <w:bCs/>
        </w:rPr>
      </w:pPr>
      <w:r w:rsidRPr="00540E5F">
        <w:t>- Сторона является действующим юридическими лицами, созданными и осуществляющими свою деятельность в соответствии с законодательством Российской Федерации и учредительными документами,</w:t>
      </w:r>
      <w:r w:rsidRPr="00540E5F">
        <w:rPr>
          <w:bCs/>
        </w:rPr>
        <w:t xml:space="preserve"> </w:t>
      </w:r>
    </w:p>
    <w:p w:rsidR="00353451" w:rsidRPr="00540E5F" w:rsidRDefault="00353451" w:rsidP="00353451">
      <w:pPr>
        <w:ind w:firstLine="540"/>
      </w:pPr>
      <w:r w:rsidRPr="00540E5F">
        <w:rPr>
          <w:bCs/>
        </w:rPr>
        <w:t>- в отношении Стороны не принято решение о ее ликвидации или о признании ее несостоятельной (банкротом)</w:t>
      </w:r>
      <w:r w:rsidRPr="00540E5F">
        <w:t xml:space="preserve">; </w:t>
      </w:r>
    </w:p>
    <w:p w:rsidR="00353451" w:rsidRPr="00540E5F" w:rsidRDefault="00353451" w:rsidP="00353451">
      <w:pPr>
        <w:ind w:firstLine="540"/>
      </w:pPr>
      <w:r w:rsidRPr="00540E5F">
        <w:t xml:space="preserve">- все разрешения, </w:t>
      </w:r>
      <w:r w:rsidRPr="00540E5F">
        <w:rPr>
          <w:rStyle w:val="a6"/>
          <w:b w:val="0"/>
        </w:rPr>
        <w:t xml:space="preserve">одобрения и согласования органов и должностных лиц Стороны и ее вышестоящих организаций (в том числе ее материнских компаний и основных обществ), требующиеся для заключения и исполнения ею Договора </w:t>
      </w:r>
      <w:r w:rsidRPr="00540E5F">
        <w:t>на дату заключения Договора получены должным образом;</w:t>
      </w:r>
    </w:p>
    <w:p w:rsidR="00353451" w:rsidRPr="00540E5F" w:rsidRDefault="00353451" w:rsidP="00353451">
      <w:pPr>
        <w:ind w:firstLine="540"/>
      </w:pPr>
      <w:r w:rsidRPr="00540E5F">
        <w:t>- на дату заключения Договора у Стороны отсутствуют какие-либо обстоятельства и правовые основания, препятствующие заключению и надлежащему исполнению Договора;</w:t>
      </w:r>
    </w:p>
    <w:p w:rsidR="00353451" w:rsidRPr="00540E5F" w:rsidRDefault="00353451" w:rsidP="00353451">
      <w:pPr>
        <w:ind w:firstLine="540"/>
      </w:pPr>
      <w:r w:rsidRPr="00540E5F">
        <w:t>- лицо, подписавшее Договор от лица Стороны, уполномочено в полном объеме представлять Сторону и заключать Договор.</w:t>
      </w:r>
    </w:p>
    <w:p w:rsidR="00353451" w:rsidRPr="00540E5F" w:rsidRDefault="00353451" w:rsidP="00353451">
      <w:pPr>
        <w:ind w:firstLine="709"/>
      </w:pPr>
      <w:r w:rsidRPr="00540E5F">
        <w:rPr>
          <w:rStyle w:val="a6"/>
          <w:b w:val="0"/>
        </w:rPr>
        <w:t>Все сведения, предусмотренные в данном пункте Договора,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</w:t>
      </w:r>
    </w:p>
    <w:p w:rsidR="00CE2857" w:rsidRPr="00540E5F" w:rsidRDefault="00353451" w:rsidP="00727BB9">
      <w:pPr>
        <w:ind w:firstLine="709"/>
      </w:pPr>
      <w:r>
        <w:t>10.8</w:t>
      </w:r>
      <w:r w:rsidRPr="00D900DF">
        <w:t xml:space="preserve">. </w:t>
      </w:r>
      <w:r w:rsidR="00CE2857">
        <w:t>В случае расторжения Договора по решению суда или по соглашению Сторон в силу существенного нарушения продавцом условий договора информация о ПРОДАВЦЕ может заноситься в реестр недобросовестных поставщиков  Госкорпорации «Росатом» и организаций Госкорпорации «Росатом» сроком на 2 года.</w:t>
      </w:r>
    </w:p>
    <w:p w:rsidR="00353451" w:rsidRDefault="00727BB9" w:rsidP="00353451">
      <w:pPr>
        <w:spacing w:before="60"/>
        <w:ind w:firstLine="709"/>
      </w:pPr>
      <w:r>
        <w:t>10.</w:t>
      </w:r>
      <w:r w:rsidR="00CE2857">
        <w:t>9</w:t>
      </w:r>
      <w:r w:rsidRPr="00D900DF">
        <w:t xml:space="preserve">. </w:t>
      </w:r>
      <w:r w:rsidR="00353451" w:rsidRPr="00D573D2">
        <w:t xml:space="preserve">Настоящий Договор подписан </w:t>
      </w:r>
      <w:r w:rsidR="00353451" w:rsidRPr="004522A3">
        <w:t xml:space="preserve">в </w:t>
      </w:r>
      <w:r w:rsidR="00353451">
        <w:t>4</w:t>
      </w:r>
      <w:r w:rsidR="00353451" w:rsidRPr="004522A3">
        <w:t>-х экземплярах</w:t>
      </w:r>
      <w:r w:rsidR="00353451" w:rsidRPr="007B29DA">
        <w:t xml:space="preserve"> на </w:t>
      </w:r>
      <w:r w:rsidRPr="007B29DA">
        <w:t>_______</w:t>
      </w:r>
      <w:r w:rsidR="00353451" w:rsidRPr="007B29DA">
        <w:t>листах</w:t>
      </w:r>
      <w:r w:rsidR="00353451" w:rsidRPr="004522A3">
        <w:t xml:space="preserve">, </w:t>
      </w:r>
      <w:r w:rsidR="00353451">
        <w:t>по одному</w:t>
      </w:r>
      <w:r w:rsidR="00706F53">
        <w:t xml:space="preserve"> экземпляру</w:t>
      </w:r>
      <w:r w:rsidR="00353451" w:rsidRPr="007B29DA">
        <w:t xml:space="preserve"> для </w:t>
      </w:r>
      <w:r w:rsidR="00353451" w:rsidRPr="00E35CBD">
        <w:t>ПРОДАВЦА</w:t>
      </w:r>
      <w:r w:rsidR="00353451" w:rsidRPr="007B29DA">
        <w:t xml:space="preserve"> и </w:t>
      </w:r>
      <w:r w:rsidR="00353451" w:rsidRPr="00E35CBD">
        <w:t>ПОКУПАТЕЛЯ</w:t>
      </w:r>
      <w:r w:rsidR="00353451" w:rsidRPr="007B29DA">
        <w:t xml:space="preserve"> </w:t>
      </w:r>
      <w:r w:rsidR="00353451">
        <w:t>и</w:t>
      </w:r>
      <w:r w:rsidR="00353451" w:rsidRPr="007B29DA">
        <w:t xml:space="preserve"> два экземпляра для </w:t>
      </w:r>
      <w:r w:rsidR="00353451" w:rsidRPr="00E35CBD">
        <w:t>ПОЛУЧАТЕЛЯ</w:t>
      </w:r>
      <w:r w:rsidR="00353451">
        <w:t>.</w:t>
      </w:r>
      <w:r w:rsidR="00353451" w:rsidRPr="00D573D2">
        <w:t xml:space="preserve"> При этом все экземпляры имеют одинаковую юридическую силу.</w:t>
      </w:r>
    </w:p>
    <w:p w:rsidR="00353451" w:rsidRDefault="00353451" w:rsidP="00353451">
      <w:pPr>
        <w:spacing w:before="60"/>
        <w:ind w:firstLine="709"/>
      </w:pPr>
      <w:r>
        <w:t>10.</w:t>
      </w:r>
      <w:r w:rsidR="00CE2857">
        <w:t>10</w:t>
      </w:r>
      <w:r w:rsidRPr="00D900DF">
        <w:t>. К Договору прилагаются и являются его неотъемлемой частью:</w:t>
      </w:r>
    </w:p>
    <w:p w:rsidR="00353451" w:rsidRPr="00D900DF" w:rsidRDefault="00353451" w:rsidP="00353451">
      <w:pPr>
        <w:spacing w:before="60"/>
        <w:ind w:firstLine="709"/>
      </w:pPr>
      <w:r>
        <w:t>Приложение № 1</w:t>
      </w:r>
      <w:r w:rsidRPr="00367A1A">
        <w:t xml:space="preserve"> </w:t>
      </w:r>
      <w:r w:rsidRPr="00D900DF">
        <w:t>«Спецификация»</w:t>
      </w:r>
      <w:r>
        <w:t>;</w:t>
      </w:r>
    </w:p>
    <w:p w:rsidR="00353451" w:rsidRDefault="00353451" w:rsidP="00353451">
      <w:pPr>
        <w:spacing w:before="60"/>
        <w:ind w:firstLine="709"/>
      </w:pPr>
      <w:r w:rsidRPr="00D900DF">
        <w:t xml:space="preserve">Приложение № </w:t>
      </w:r>
      <w:r>
        <w:t>2</w:t>
      </w:r>
      <w:r w:rsidRPr="00D900DF">
        <w:t xml:space="preserve"> «Фор</w:t>
      </w:r>
      <w:r>
        <w:t>ма Акта приема-передачи ТОВАРА»;</w:t>
      </w:r>
    </w:p>
    <w:p w:rsidR="00CB05EC" w:rsidRDefault="00CB05EC" w:rsidP="00CB05EC">
      <w:pPr>
        <w:jc w:val="center"/>
        <w:rPr>
          <w:b/>
          <w:bCs/>
          <w:color w:val="333333"/>
        </w:rPr>
      </w:pPr>
      <w:r w:rsidRPr="0006186F">
        <w:rPr>
          <w:b/>
          <w:bCs/>
          <w:color w:val="333333"/>
        </w:rPr>
        <w:lastRenderedPageBreak/>
        <w:t>11. АДРЕСА</w:t>
      </w:r>
      <w:r>
        <w:rPr>
          <w:b/>
          <w:bCs/>
          <w:color w:val="333333"/>
        </w:rPr>
        <w:t>,</w:t>
      </w:r>
      <w:r w:rsidRPr="0006186F">
        <w:rPr>
          <w:b/>
          <w:bCs/>
          <w:color w:val="333333"/>
        </w:rPr>
        <w:t xml:space="preserve"> </w:t>
      </w:r>
      <w:r>
        <w:rPr>
          <w:b/>
          <w:bCs/>
          <w:color w:val="333333"/>
        </w:rPr>
        <w:t xml:space="preserve">И БАНКОВСКИЕ РЕКВИЗИТЫ </w:t>
      </w:r>
      <w:r w:rsidRPr="0006186F">
        <w:rPr>
          <w:b/>
          <w:bCs/>
          <w:color w:val="333333"/>
        </w:rPr>
        <w:t>СТОРОН</w:t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2808"/>
        <w:gridCol w:w="3633"/>
        <w:gridCol w:w="3387"/>
      </w:tblGrid>
      <w:tr w:rsidR="00CB05EC" w:rsidRPr="00E50B0F" w:rsidTr="00504E8E">
        <w:tc>
          <w:tcPr>
            <w:tcW w:w="2808" w:type="dxa"/>
            <w:vAlign w:val="center"/>
          </w:tcPr>
          <w:p w:rsidR="00CB05EC" w:rsidRPr="00CA14F3" w:rsidRDefault="00CB05EC" w:rsidP="00504E8E">
            <w:pPr>
              <w:spacing w:before="60"/>
              <w:rPr>
                <w:b/>
              </w:rPr>
            </w:pPr>
            <w:r w:rsidRPr="00CA14F3">
              <w:rPr>
                <w:b/>
              </w:rPr>
              <w:t>ПРОДАВЕЦ:</w:t>
            </w:r>
          </w:p>
        </w:tc>
        <w:tc>
          <w:tcPr>
            <w:tcW w:w="3633" w:type="dxa"/>
            <w:vAlign w:val="center"/>
          </w:tcPr>
          <w:p w:rsidR="00CB05EC" w:rsidRPr="00491219" w:rsidRDefault="00CB05EC" w:rsidP="00504E8E">
            <w:pPr>
              <w:spacing w:before="60"/>
            </w:pPr>
          </w:p>
        </w:tc>
        <w:tc>
          <w:tcPr>
            <w:tcW w:w="3387" w:type="dxa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 xml:space="preserve">ИНН/КПП </w:t>
            </w: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CA14F3" w:rsidRDefault="00CB05EC" w:rsidP="00504E8E">
            <w:pPr>
              <w:spacing w:before="60"/>
            </w:pPr>
            <w:r w:rsidRPr="00CA14F3">
              <w:t>Адрес местонахождения: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0D07D8" w:rsidRDefault="00CB05EC" w:rsidP="00504E8E">
            <w:pPr>
              <w:spacing w:before="60"/>
            </w:pP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CA14F3" w:rsidRDefault="00CB05EC" w:rsidP="00504E8E">
            <w:pPr>
              <w:spacing w:before="60"/>
            </w:pPr>
            <w:r w:rsidRPr="00CA14F3">
              <w:t>Почтовый адрес: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0D07D8" w:rsidRDefault="00CB05EC" w:rsidP="00504E8E">
            <w:pPr>
              <w:spacing w:before="60"/>
            </w:pP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CA14F3" w:rsidRDefault="00CB05EC" w:rsidP="00504E8E">
            <w:pPr>
              <w:spacing w:before="60"/>
            </w:pPr>
            <w:r w:rsidRPr="00CA14F3">
              <w:t>Банк реквизиты: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3E7750" w:rsidRDefault="00CB05EC" w:rsidP="00504E8E">
            <w:pPr>
              <w:spacing w:before="60"/>
            </w:pP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CA14F3" w:rsidRDefault="00CB05EC" w:rsidP="00504E8E">
            <w:pPr>
              <w:spacing w:before="60"/>
            </w:pPr>
            <w:r w:rsidRPr="00CA14F3">
              <w:t>ОГРН, кем и когда выдан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0D07D8" w:rsidRDefault="00CB05EC" w:rsidP="00504E8E">
            <w:pPr>
              <w:spacing w:before="60"/>
            </w:pP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CA14F3" w:rsidRDefault="00CB05EC" w:rsidP="00504E8E">
            <w:pPr>
              <w:spacing w:before="60"/>
            </w:pPr>
            <w:r w:rsidRPr="00CA14F3">
              <w:t>ОКПО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0D07D8" w:rsidRDefault="00CB05EC" w:rsidP="00504E8E">
            <w:pPr>
              <w:spacing w:before="60"/>
            </w:pP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CA14F3" w:rsidRDefault="00CB05EC" w:rsidP="00504E8E">
            <w:pPr>
              <w:spacing w:before="60"/>
            </w:pPr>
            <w:r w:rsidRPr="00CA14F3">
              <w:t>ОКВЭД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0D07D8" w:rsidRDefault="00CB05EC" w:rsidP="00504E8E">
            <w:pPr>
              <w:spacing w:before="60"/>
            </w:pP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EE6FAF" w:rsidRDefault="00CB05EC" w:rsidP="00504E8E">
            <w:pPr>
              <w:spacing w:before="60"/>
              <w:rPr>
                <w:b/>
              </w:rPr>
            </w:pPr>
            <w:r w:rsidRPr="00EE6FAF">
              <w:rPr>
                <w:b/>
              </w:rPr>
              <w:t>ПОКУПАТЕЛЬ:</w:t>
            </w:r>
          </w:p>
        </w:tc>
        <w:tc>
          <w:tcPr>
            <w:tcW w:w="3633" w:type="dxa"/>
            <w:vAlign w:val="center"/>
          </w:tcPr>
          <w:p w:rsidR="00CB05EC" w:rsidRPr="00E50B0F" w:rsidRDefault="00CB05EC" w:rsidP="00504E8E">
            <w:pPr>
              <w:spacing w:before="60"/>
            </w:pPr>
          </w:p>
        </w:tc>
        <w:tc>
          <w:tcPr>
            <w:tcW w:w="3387" w:type="dxa"/>
            <w:vAlign w:val="center"/>
          </w:tcPr>
          <w:p w:rsidR="00CB05EC" w:rsidRPr="00E50B0F" w:rsidRDefault="00CB05EC" w:rsidP="00504E8E">
            <w:pPr>
              <w:spacing w:before="60"/>
              <w:ind w:firstLine="39"/>
            </w:pPr>
            <w:r w:rsidRPr="00E50B0F">
              <w:t xml:space="preserve">ИНН/КПП </w:t>
            </w: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Адрес местонахождения: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3879E4" w:rsidRDefault="00CB05EC" w:rsidP="00504E8E">
            <w:pPr>
              <w:spacing w:before="60"/>
            </w:pP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Почтовый адрес: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3879E4" w:rsidRDefault="00CB05EC" w:rsidP="00504E8E">
            <w:pPr>
              <w:spacing w:before="60"/>
            </w:pP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Банк реквизиты: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3879E4" w:rsidRDefault="00CB05EC" w:rsidP="00504E8E">
            <w:pPr>
              <w:spacing w:after="0"/>
            </w:pP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B104B9" w:rsidRDefault="00CB05EC" w:rsidP="00504E8E">
            <w:pPr>
              <w:spacing w:before="60"/>
            </w:pPr>
            <w:r w:rsidRPr="00B104B9">
              <w:t>ОГРН, кем и когда выдан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FE2306" w:rsidRDefault="00CB05EC" w:rsidP="00504E8E">
            <w:pPr>
              <w:spacing w:before="60"/>
            </w:pP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B104B9" w:rsidRDefault="00CB05EC" w:rsidP="00504E8E">
            <w:pPr>
              <w:spacing w:before="60"/>
            </w:pPr>
            <w:r w:rsidRPr="00B104B9">
              <w:t>ОКПО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E50B0F" w:rsidRDefault="00CB05EC" w:rsidP="00504E8E">
            <w:pPr>
              <w:spacing w:before="60"/>
            </w:pP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B104B9" w:rsidRDefault="00CB05EC" w:rsidP="00504E8E">
            <w:pPr>
              <w:spacing w:before="60"/>
            </w:pPr>
            <w:r w:rsidRPr="00B104B9">
              <w:t>ОКВЭД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E50B0F" w:rsidRDefault="00CB05EC" w:rsidP="00504E8E">
            <w:pPr>
              <w:spacing w:before="60"/>
            </w:pP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EE6FAF" w:rsidRDefault="00CB05EC" w:rsidP="00504E8E">
            <w:pPr>
              <w:spacing w:before="60"/>
              <w:rPr>
                <w:b/>
              </w:rPr>
            </w:pPr>
          </w:p>
        </w:tc>
        <w:tc>
          <w:tcPr>
            <w:tcW w:w="3633" w:type="dxa"/>
            <w:vAlign w:val="center"/>
          </w:tcPr>
          <w:p w:rsidR="00CB05EC" w:rsidRPr="00E50B0F" w:rsidRDefault="00CB05EC" w:rsidP="00504E8E">
            <w:pPr>
              <w:spacing w:before="60"/>
            </w:pPr>
          </w:p>
        </w:tc>
        <w:tc>
          <w:tcPr>
            <w:tcW w:w="3387" w:type="dxa"/>
            <w:vAlign w:val="center"/>
          </w:tcPr>
          <w:p w:rsidR="00CB05EC" w:rsidRPr="00E50B0F" w:rsidRDefault="00CB05EC" w:rsidP="00504E8E">
            <w:pPr>
              <w:spacing w:before="60"/>
              <w:ind w:firstLine="39"/>
            </w:pP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EE6FAF" w:rsidRDefault="00CB05EC" w:rsidP="00504E8E">
            <w:pPr>
              <w:spacing w:before="60"/>
              <w:rPr>
                <w:b/>
              </w:rPr>
            </w:pPr>
            <w:r w:rsidRPr="00EE6FAF">
              <w:rPr>
                <w:b/>
              </w:rPr>
              <w:t>ПОЛУЧАТЕЛЬ:</w:t>
            </w:r>
          </w:p>
        </w:tc>
        <w:tc>
          <w:tcPr>
            <w:tcW w:w="3633" w:type="dxa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ОАО «Атомэнергопроект»</w:t>
            </w:r>
          </w:p>
        </w:tc>
        <w:tc>
          <w:tcPr>
            <w:tcW w:w="3387" w:type="dxa"/>
            <w:vAlign w:val="center"/>
          </w:tcPr>
          <w:p w:rsidR="00CB05EC" w:rsidRPr="00E50B0F" w:rsidRDefault="00CB05EC" w:rsidP="00504E8E">
            <w:pPr>
              <w:spacing w:before="60"/>
              <w:ind w:firstLine="39"/>
            </w:pPr>
            <w:r w:rsidRPr="00E50B0F">
              <w:t>ИНН 7701796320 / КПП: 774850001</w:t>
            </w: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Адрес местонахождения: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105005, Россия, г. Москва, ул. Бакунинская, д.7, стр.1;</w:t>
            </w: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Почтовый адрес: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105005, Россия, г. Москва, ул. Бакунинская, д.7, стр.1;</w:t>
            </w: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Банк реквизиты: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5619E4" w:rsidRDefault="00CB05EC" w:rsidP="00504E8E">
            <w:pPr>
              <w:spacing w:before="60"/>
            </w:pPr>
            <w:r w:rsidRPr="005619E4">
              <w:t xml:space="preserve">Р/с: 40702810992000000193, </w:t>
            </w:r>
          </w:p>
          <w:p w:rsidR="00CB05EC" w:rsidRPr="00E50B0F" w:rsidRDefault="00CB05EC" w:rsidP="00504E8E">
            <w:pPr>
              <w:spacing w:before="60"/>
            </w:pPr>
            <w:r w:rsidRPr="00A2025B">
              <w:t>в ГПБ (ОАО), г. Москва;</w:t>
            </w:r>
            <w:r>
              <w:t xml:space="preserve"> </w:t>
            </w:r>
            <w:r w:rsidRPr="00E50B0F">
              <w:t>К/с: 30101810200000000823; БИК: 044525823;</w:t>
            </w: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ОГРН, кем и когда выдан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ОГРН: 1087746998646, выдан 19.08.2008, Межрайонной инсп</w:t>
            </w:r>
            <w:r>
              <w:t>е</w:t>
            </w:r>
            <w:r w:rsidRPr="00E50B0F">
              <w:t>кцией ФНС №46 по г. Москве</w:t>
            </w: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ОКПО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ОКПО: 08634359</w:t>
            </w:r>
          </w:p>
        </w:tc>
      </w:tr>
      <w:tr w:rsidR="00CB05EC" w:rsidRPr="00E50B0F" w:rsidTr="00504E8E">
        <w:tc>
          <w:tcPr>
            <w:tcW w:w="2808" w:type="dxa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ОКВЭД</w:t>
            </w:r>
          </w:p>
        </w:tc>
        <w:tc>
          <w:tcPr>
            <w:tcW w:w="7020" w:type="dxa"/>
            <w:gridSpan w:val="2"/>
            <w:vAlign w:val="center"/>
          </w:tcPr>
          <w:p w:rsidR="00CB05EC" w:rsidRPr="00E50B0F" w:rsidRDefault="00CB05EC" w:rsidP="00504E8E">
            <w:pPr>
              <w:spacing w:before="60"/>
            </w:pPr>
            <w:r w:rsidRPr="00E50B0F">
              <w:t>74.20.35</w:t>
            </w:r>
          </w:p>
        </w:tc>
      </w:tr>
    </w:tbl>
    <w:p w:rsidR="00353451" w:rsidRDefault="00353451" w:rsidP="00CB05EC">
      <w:pPr>
        <w:rPr>
          <w:b/>
          <w:bCs/>
          <w:color w:val="333333"/>
        </w:rPr>
      </w:pPr>
    </w:p>
    <w:p w:rsidR="00353451" w:rsidRPr="0006186F" w:rsidRDefault="00353451" w:rsidP="00353451">
      <w:pPr>
        <w:jc w:val="center"/>
        <w:rPr>
          <w:b/>
          <w:bCs/>
          <w:color w:val="333333"/>
        </w:rPr>
      </w:pPr>
    </w:p>
    <w:tbl>
      <w:tblPr>
        <w:tblW w:w="4882" w:type="pct"/>
        <w:tblLook w:val="04A0" w:firstRow="1" w:lastRow="0" w:firstColumn="1" w:lastColumn="0" w:noHBand="0" w:noVBand="1"/>
      </w:tblPr>
      <w:tblGrid>
        <w:gridCol w:w="3295"/>
        <w:gridCol w:w="3257"/>
        <w:gridCol w:w="3324"/>
      </w:tblGrid>
      <w:tr w:rsidR="00706F53" w:rsidRPr="003401F4" w:rsidTr="00706F53">
        <w:trPr>
          <w:trHeight w:val="1029"/>
        </w:trPr>
        <w:tc>
          <w:tcPr>
            <w:tcW w:w="1668" w:type="pct"/>
          </w:tcPr>
          <w:p w:rsidR="00706F53" w:rsidRDefault="00706F53" w:rsidP="008116BF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ПРОДАВЕЦ: </w:t>
            </w:r>
          </w:p>
          <w:p w:rsidR="00CB05EC" w:rsidRPr="003401F4" w:rsidRDefault="00CB05EC" w:rsidP="008116BF">
            <w:pPr>
              <w:spacing w:after="0"/>
              <w:rPr>
                <w:bCs/>
                <w:color w:val="333333"/>
              </w:rPr>
            </w:pPr>
          </w:p>
          <w:p w:rsidR="00706F53" w:rsidRPr="003401F4" w:rsidRDefault="00CB05EC" w:rsidP="008116BF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Должность</w:t>
            </w:r>
          </w:p>
        </w:tc>
        <w:tc>
          <w:tcPr>
            <w:tcW w:w="1649" w:type="pct"/>
          </w:tcPr>
          <w:p w:rsidR="00706F53" w:rsidRPr="003401F4" w:rsidRDefault="00706F53" w:rsidP="008116BF">
            <w:pPr>
              <w:spacing w:after="0"/>
              <w:rPr>
                <w:bCs/>
                <w:color w:val="333333"/>
              </w:rPr>
            </w:pPr>
            <w:r w:rsidRPr="003401F4">
              <w:rPr>
                <w:bCs/>
                <w:color w:val="333333"/>
              </w:rPr>
              <w:t xml:space="preserve">ПОКУПАТЕЛЬ: </w:t>
            </w:r>
          </w:p>
          <w:p w:rsidR="00706F53" w:rsidRDefault="00706F53" w:rsidP="00CB05EC">
            <w:pPr>
              <w:spacing w:after="0"/>
              <w:rPr>
                <w:bCs/>
                <w:color w:val="333333"/>
              </w:rPr>
            </w:pPr>
          </w:p>
          <w:p w:rsidR="00CB05EC" w:rsidRPr="003401F4" w:rsidRDefault="00CB05EC" w:rsidP="00CB05EC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Должность</w:t>
            </w:r>
          </w:p>
        </w:tc>
        <w:tc>
          <w:tcPr>
            <w:tcW w:w="1683" w:type="pct"/>
          </w:tcPr>
          <w:p w:rsidR="00706F53" w:rsidRPr="003401F4" w:rsidRDefault="00706F53" w:rsidP="008116BF">
            <w:pPr>
              <w:spacing w:after="0"/>
              <w:rPr>
                <w:bCs/>
                <w:color w:val="333333"/>
              </w:rPr>
            </w:pPr>
            <w:r w:rsidRPr="003401F4">
              <w:rPr>
                <w:bCs/>
                <w:color w:val="333333"/>
              </w:rPr>
              <w:t>ПОЛУЧАТЕЛЬ</w:t>
            </w:r>
            <w:r>
              <w:rPr>
                <w:bCs/>
                <w:color w:val="333333"/>
              </w:rPr>
              <w:t>:</w:t>
            </w:r>
          </w:p>
          <w:p w:rsidR="00706F53" w:rsidRDefault="00706F53" w:rsidP="008116BF">
            <w:pPr>
              <w:spacing w:after="0"/>
              <w:rPr>
                <w:bCs/>
                <w:color w:val="333333"/>
              </w:rPr>
            </w:pPr>
          </w:p>
          <w:p w:rsidR="00CB05EC" w:rsidRPr="003401F4" w:rsidRDefault="00CB05EC" w:rsidP="008116BF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Должность</w:t>
            </w:r>
          </w:p>
        </w:tc>
      </w:tr>
      <w:tr w:rsidR="00706F53" w:rsidRPr="003401F4" w:rsidTr="00706F53">
        <w:tc>
          <w:tcPr>
            <w:tcW w:w="1668" w:type="pct"/>
          </w:tcPr>
          <w:p w:rsidR="00706F53" w:rsidRPr="003401F4" w:rsidRDefault="00706F53" w:rsidP="00CB05EC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___________ /</w:t>
            </w:r>
            <w:r w:rsidR="00CB05EC">
              <w:rPr>
                <w:bCs/>
                <w:color w:val="333333"/>
              </w:rPr>
              <w:t>_________/</w:t>
            </w:r>
          </w:p>
        </w:tc>
        <w:tc>
          <w:tcPr>
            <w:tcW w:w="1649" w:type="pct"/>
          </w:tcPr>
          <w:p w:rsidR="00706F53" w:rsidRPr="003401F4" w:rsidRDefault="00706F53" w:rsidP="00CB05EC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____________ /</w:t>
            </w:r>
            <w:r w:rsidR="00CB05EC">
              <w:rPr>
                <w:bCs/>
                <w:color w:val="333333"/>
              </w:rPr>
              <w:t>__________</w:t>
            </w:r>
            <w:r>
              <w:rPr>
                <w:bCs/>
                <w:color w:val="333333"/>
              </w:rPr>
              <w:t>/</w:t>
            </w:r>
          </w:p>
        </w:tc>
        <w:tc>
          <w:tcPr>
            <w:tcW w:w="1683" w:type="pct"/>
          </w:tcPr>
          <w:p w:rsidR="00706F53" w:rsidRPr="003401F4" w:rsidRDefault="00706F53" w:rsidP="00CB05EC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___________/</w:t>
            </w:r>
            <w:r w:rsidR="00CB05EC">
              <w:rPr>
                <w:bCs/>
                <w:color w:val="333333"/>
              </w:rPr>
              <w:t>_____________</w:t>
            </w:r>
            <w:r>
              <w:t>/</w:t>
            </w:r>
          </w:p>
        </w:tc>
      </w:tr>
    </w:tbl>
    <w:p w:rsidR="00353451" w:rsidRDefault="00CB05EC" w:rsidP="00CB05EC">
      <w:pPr>
        <w:tabs>
          <w:tab w:val="left" w:pos="3975"/>
        </w:tabs>
        <w:ind w:firstLine="709"/>
        <w:rPr>
          <w:bCs/>
          <w:color w:val="333333"/>
        </w:rPr>
      </w:pPr>
      <w:r>
        <w:rPr>
          <w:bCs/>
          <w:color w:val="333333"/>
        </w:rPr>
        <w:t>М.П.</w:t>
      </w:r>
      <w:r>
        <w:rPr>
          <w:bCs/>
          <w:color w:val="333333"/>
        </w:rPr>
        <w:tab/>
      </w:r>
      <w:r>
        <w:rPr>
          <w:bCs/>
          <w:color w:val="333333"/>
        </w:rPr>
        <w:tab/>
        <w:t>М.П.</w:t>
      </w:r>
      <w:r>
        <w:rPr>
          <w:bCs/>
          <w:color w:val="333333"/>
        </w:rPr>
        <w:tab/>
      </w:r>
      <w:r>
        <w:rPr>
          <w:bCs/>
          <w:color w:val="333333"/>
        </w:rPr>
        <w:tab/>
      </w:r>
      <w:r>
        <w:rPr>
          <w:bCs/>
          <w:color w:val="333333"/>
        </w:rPr>
        <w:tab/>
      </w:r>
      <w:r>
        <w:rPr>
          <w:bCs/>
          <w:color w:val="333333"/>
        </w:rPr>
        <w:tab/>
        <w:t>М.П.</w:t>
      </w:r>
    </w:p>
    <w:p w:rsidR="00706F53" w:rsidRPr="003E3B4B" w:rsidRDefault="00353451" w:rsidP="00706F53">
      <w:pPr>
        <w:jc w:val="right"/>
      </w:pPr>
      <w:r>
        <w:br w:type="page"/>
      </w:r>
      <w:r w:rsidR="00706F53" w:rsidRPr="003E3B4B">
        <w:lastRenderedPageBreak/>
        <w:t>Приложение №</w:t>
      </w:r>
      <w:r w:rsidR="00706F53">
        <w:t xml:space="preserve"> 1</w:t>
      </w:r>
    </w:p>
    <w:p w:rsidR="00706F53" w:rsidRDefault="00706F53" w:rsidP="00706F53">
      <w:pPr>
        <w:jc w:val="right"/>
      </w:pPr>
      <w:r>
        <w:t>к Д</w:t>
      </w:r>
      <w:r w:rsidRPr="003E3B4B">
        <w:t xml:space="preserve">оговору </w:t>
      </w:r>
      <w:r>
        <w:t>купли-продажи (поставки) № _____________</w:t>
      </w:r>
    </w:p>
    <w:p w:rsidR="00706F53" w:rsidRPr="00CA14F3" w:rsidRDefault="00706F53" w:rsidP="00706F53">
      <w:pPr>
        <w:jc w:val="right"/>
      </w:pPr>
      <w:r w:rsidRPr="00CA14F3">
        <w:t>от «___» _______ 201</w:t>
      </w:r>
      <w:r w:rsidR="002A39F8">
        <w:t>3</w:t>
      </w:r>
      <w:r w:rsidRPr="00CA14F3">
        <w:t xml:space="preserve"> года</w:t>
      </w:r>
    </w:p>
    <w:p w:rsidR="00706F53" w:rsidRDefault="00706F53" w:rsidP="00706F53">
      <w:pPr>
        <w:jc w:val="center"/>
      </w:pPr>
    </w:p>
    <w:p w:rsidR="00706F53" w:rsidRDefault="00706F53" w:rsidP="00706F53">
      <w:pPr>
        <w:jc w:val="center"/>
        <w:rPr>
          <w:b/>
        </w:rPr>
      </w:pPr>
      <w:r w:rsidRPr="00CA14F3">
        <w:rPr>
          <w:b/>
        </w:rPr>
        <w:t>СПЕЦИФИКАЦИЯ</w:t>
      </w:r>
    </w:p>
    <w:p w:rsidR="00743ADE" w:rsidRPr="00CA14F3" w:rsidRDefault="00743ADE" w:rsidP="00706F53">
      <w:pPr>
        <w:jc w:val="center"/>
        <w:rPr>
          <w:b/>
        </w:rPr>
      </w:pPr>
    </w:p>
    <w:tbl>
      <w:tblPr>
        <w:tblW w:w="10691" w:type="dxa"/>
        <w:tblInd w:w="-252" w:type="dxa"/>
        <w:tblLook w:val="01E0" w:firstRow="1" w:lastRow="1" w:firstColumn="1" w:lastColumn="1" w:noHBand="0" w:noVBand="0"/>
      </w:tblPr>
      <w:tblGrid>
        <w:gridCol w:w="445"/>
        <w:gridCol w:w="1831"/>
        <w:gridCol w:w="1069"/>
        <w:gridCol w:w="2302"/>
        <w:gridCol w:w="2302"/>
        <w:gridCol w:w="1371"/>
        <w:gridCol w:w="1371"/>
      </w:tblGrid>
      <w:tr w:rsidR="00743ADE" w:rsidRPr="00CA14F3" w:rsidTr="000B7BCD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snapToGrid w:val="0"/>
              <w:jc w:val="center"/>
              <w:rPr>
                <w:bCs/>
              </w:rPr>
            </w:pPr>
            <w:r w:rsidRPr="00CA14F3">
              <w:rPr>
                <w:bCs/>
              </w:rPr>
              <w:t>№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snapToGrid w:val="0"/>
              <w:jc w:val="center"/>
              <w:rPr>
                <w:bCs/>
              </w:rPr>
            </w:pPr>
            <w:r w:rsidRPr="00CA14F3">
              <w:rPr>
                <w:bCs/>
              </w:rPr>
              <w:t>Марка, модель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snapToGrid w:val="0"/>
              <w:jc w:val="center"/>
              <w:rPr>
                <w:bCs/>
              </w:rPr>
            </w:pPr>
            <w:r w:rsidRPr="00CA14F3">
              <w:rPr>
                <w:bCs/>
              </w:rPr>
              <w:t>Год выпуска</w:t>
            </w:r>
          </w:p>
        </w:tc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snapToGrid w:val="0"/>
              <w:jc w:val="center"/>
              <w:rPr>
                <w:bCs/>
              </w:rPr>
            </w:pPr>
            <w:r w:rsidRPr="00CA14F3">
              <w:rPr>
                <w:bCs/>
              </w:rPr>
              <w:t>Комплектация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snapToGrid w:val="0"/>
              <w:jc w:val="center"/>
              <w:rPr>
                <w:bCs/>
              </w:rPr>
            </w:pPr>
            <w:r w:rsidRPr="00CA14F3">
              <w:rPr>
                <w:bCs/>
              </w:rPr>
              <w:t xml:space="preserve">Цена, </w:t>
            </w:r>
            <w:r>
              <w:rPr>
                <w:bCs/>
              </w:rPr>
              <w:t xml:space="preserve">руб. </w:t>
            </w:r>
            <w:r w:rsidRPr="00CA14F3">
              <w:rPr>
                <w:bCs/>
              </w:rPr>
              <w:t>в т.ч. НДС-18%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snapToGrid w:val="0"/>
              <w:jc w:val="center"/>
              <w:rPr>
                <w:bCs/>
              </w:rPr>
            </w:pPr>
            <w:r w:rsidRPr="00CA14F3">
              <w:rPr>
                <w:bCs/>
              </w:rPr>
              <w:t xml:space="preserve">НДС-18% </w:t>
            </w:r>
          </w:p>
        </w:tc>
      </w:tr>
      <w:tr w:rsidR="00743ADE" w:rsidRPr="00CA14F3" w:rsidTr="000B7BCD">
        <w:trPr>
          <w:trHeight w:val="307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Характеристики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Требуемое значение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snapToGrid w:val="0"/>
              <w:jc w:val="center"/>
              <w:rPr>
                <w:bCs/>
              </w:rPr>
            </w:pPr>
          </w:p>
        </w:tc>
      </w:tr>
      <w:tr w:rsidR="00743ADE" w:rsidRPr="00CA14F3" w:rsidTr="000B7BC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DB71D6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</w:tr>
      <w:tr w:rsidR="00743ADE" w:rsidRPr="00CA14F3" w:rsidTr="000B7BC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DB71D6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</w:tr>
      <w:tr w:rsidR="00743ADE" w:rsidRPr="00CA14F3" w:rsidTr="000B7BC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DB71D6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</w:tr>
      <w:tr w:rsidR="00743ADE" w:rsidRPr="00CA14F3" w:rsidTr="000B7BC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CD6D69">
            <w:r>
              <w:t>П</w:t>
            </w:r>
            <w:r w:rsidR="00CD6D69">
              <w:t>СМ</w:t>
            </w:r>
            <w:r>
              <w:t>: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DB71D6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</w:tr>
      <w:tr w:rsidR="00743ADE" w:rsidRPr="00CA14F3" w:rsidTr="000B7BCD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DB71D6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</w:tr>
      <w:tr w:rsidR="00743ADE" w:rsidRPr="00CA14F3" w:rsidTr="000B7BCD">
        <w:tc>
          <w:tcPr>
            <w:tcW w:w="7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jc w:val="right"/>
            </w:pPr>
            <w:r w:rsidRPr="00CA14F3">
              <w:rPr>
                <w:bCs/>
              </w:rPr>
              <w:t xml:space="preserve">Общая стоимость </w:t>
            </w:r>
            <w:r w:rsidRPr="00CA14F3">
              <w:t>ТОВАРА</w:t>
            </w:r>
            <w:r w:rsidRPr="00CA14F3">
              <w:rPr>
                <w:bCs/>
              </w:rPr>
              <w:t>: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CA14F3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ADE" w:rsidRPr="00DB71D6" w:rsidRDefault="00743ADE" w:rsidP="000B7BCD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</w:tr>
    </w:tbl>
    <w:p w:rsidR="002A39F8" w:rsidRPr="00897B5F" w:rsidRDefault="00F8152B" w:rsidP="002A39F8">
      <w:pPr>
        <w:spacing w:before="60"/>
        <w:ind w:firstLine="709"/>
      </w:pPr>
      <w:r>
        <w:t>Цена</w:t>
      </w:r>
      <w:r w:rsidR="002A39F8" w:rsidRPr="00CA14F3">
        <w:t xml:space="preserve"> ТОВАРА </w:t>
      </w:r>
      <w:r>
        <w:t xml:space="preserve">с учетом его количества </w:t>
      </w:r>
      <w:r w:rsidR="002A39F8" w:rsidRPr="00CA14F3">
        <w:t xml:space="preserve"> </w:t>
      </w:r>
      <w:r w:rsidR="002A39F8">
        <w:t>составляет ____________</w:t>
      </w:r>
      <w:r w:rsidR="002A39F8" w:rsidRPr="00897B5F">
        <w:t xml:space="preserve"> (</w:t>
      </w:r>
      <w:r w:rsidR="002A39F8">
        <w:t>___________)</w:t>
      </w:r>
      <w:r w:rsidR="002A39F8" w:rsidRPr="00897B5F">
        <w:t xml:space="preserve"> рублей </w:t>
      </w:r>
      <w:r w:rsidR="002A39F8">
        <w:t>_____</w:t>
      </w:r>
      <w:r w:rsidR="002A39F8" w:rsidRPr="00897B5F">
        <w:t xml:space="preserve"> копеек, в том числе НДС 18% - </w:t>
      </w:r>
      <w:r w:rsidR="002A39F8">
        <w:t>__________</w:t>
      </w:r>
      <w:r w:rsidR="002A39F8" w:rsidRPr="00897B5F">
        <w:t xml:space="preserve"> (</w:t>
      </w:r>
      <w:r w:rsidR="002A39F8">
        <w:t>______________</w:t>
      </w:r>
      <w:r w:rsidR="002A39F8" w:rsidRPr="00897B5F">
        <w:t xml:space="preserve">) рублей </w:t>
      </w:r>
      <w:r w:rsidR="002A39F8">
        <w:t>___</w:t>
      </w:r>
      <w:r w:rsidR="002A39F8" w:rsidRPr="00897B5F">
        <w:t xml:space="preserve"> копеек.</w:t>
      </w:r>
    </w:p>
    <w:p w:rsidR="00706F53" w:rsidRPr="00CA14F3" w:rsidRDefault="00706F53" w:rsidP="00706F53">
      <w:pPr>
        <w:jc w:val="center"/>
        <w:rPr>
          <w:b/>
        </w:rPr>
      </w:pPr>
    </w:p>
    <w:p w:rsidR="00706F53" w:rsidRDefault="00706F53" w:rsidP="00706F53"/>
    <w:tbl>
      <w:tblPr>
        <w:tblW w:w="4882" w:type="pct"/>
        <w:tblLook w:val="04A0" w:firstRow="1" w:lastRow="0" w:firstColumn="1" w:lastColumn="0" w:noHBand="0" w:noVBand="1"/>
      </w:tblPr>
      <w:tblGrid>
        <w:gridCol w:w="3295"/>
        <w:gridCol w:w="3257"/>
        <w:gridCol w:w="3324"/>
      </w:tblGrid>
      <w:tr w:rsidR="002A39F8" w:rsidRPr="003401F4" w:rsidTr="00504E8E">
        <w:trPr>
          <w:trHeight w:val="1029"/>
        </w:trPr>
        <w:tc>
          <w:tcPr>
            <w:tcW w:w="1668" w:type="pct"/>
          </w:tcPr>
          <w:p w:rsidR="002A39F8" w:rsidRDefault="002A39F8" w:rsidP="00504E8E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ПРОДАВЕЦ: </w:t>
            </w:r>
          </w:p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</w:p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Должность</w:t>
            </w:r>
          </w:p>
        </w:tc>
        <w:tc>
          <w:tcPr>
            <w:tcW w:w="1649" w:type="pct"/>
          </w:tcPr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 w:rsidRPr="003401F4">
              <w:rPr>
                <w:bCs/>
                <w:color w:val="333333"/>
              </w:rPr>
              <w:t xml:space="preserve">ПОКУПАТЕЛЬ: </w:t>
            </w:r>
          </w:p>
          <w:p w:rsidR="002A39F8" w:rsidRDefault="002A39F8" w:rsidP="00504E8E">
            <w:pPr>
              <w:spacing w:after="0"/>
              <w:rPr>
                <w:bCs/>
                <w:color w:val="333333"/>
              </w:rPr>
            </w:pPr>
          </w:p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Должность</w:t>
            </w:r>
          </w:p>
        </w:tc>
        <w:tc>
          <w:tcPr>
            <w:tcW w:w="1683" w:type="pct"/>
          </w:tcPr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 w:rsidRPr="003401F4">
              <w:rPr>
                <w:bCs/>
                <w:color w:val="333333"/>
              </w:rPr>
              <w:t>ПОЛУЧАТЕЛЬ</w:t>
            </w:r>
            <w:r>
              <w:rPr>
                <w:bCs/>
                <w:color w:val="333333"/>
              </w:rPr>
              <w:t>:</w:t>
            </w:r>
          </w:p>
          <w:p w:rsidR="002A39F8" w:rsidRDefault="002A39F8" w:rsidP="00504E8E">
            <w:pPr>
              <w:spacing w:after="0"/>
              <w:rPr>
                <w:bCs/>
                <w:color w:val="333333"/>
              </w:rPr>
            </w:pPr>
          </w:p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Должность</w:t>
            </w:r>
          </w:p>
        </w:tc>
      </w:tr>
      <w:tr w:rsidR="002A39F8" w:rsidRPr="003401F4" w:rsidTr="00504E8E">
        <w:tc>
          <w:tcPr>
            <w:tcW w:w="1668" w:type="pct"/>
          </w:tcPr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___________ /_________/</w:t>
            </w:r>
          </w:p>
        </w:tc>
        <w:tc>
          <w:tcPr>
            <w:tcW w:w="1649" w:type="pct"/>
          </w:tcPr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____________ /__________/</w:t>
            </w:r>
          </w:p>
        </w:tc>
        <w:tc>
          <w:tcPr>
            <w:tcW w:w="1683" w:type="pct"/>
          </w:tcPr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___________/_____________</w:t>
            </w:r>
            <w:r>
              <w:t>/</w:t>
            </w:r>
          </w:p>
        </w:tc>
      </w:tr>
    </w:tbl>
    <w:p w:rsidR="00706F53" w:rsidRDefault="00706F53" w:rsidP="00706F53"/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  <w:r>
        <w:rPr>
          <w:bCs/>
          <w:color w:val="333333"/>
        </w:rPr>
        <w:t>М.П.</w:t>
      </w:r>
      <w:r>
        <w:rPr>
          <w:bCs/>
          <w:color w:val="333333"/>
        </w:rPr>
        <w:tab/>
      </w:r>
      <w:r>
        <w:rPr>
          <w:bCs/>
          <w:color w:val="333333"/>
        </w:rPr>
        <w:tab/>
        <w:t>М.П.</w:t>
      </w:r>
      <w:r>
        <w:rPr>
          <w:bCs/>
          <w:color w:val="333333"/>
        </w:rPr>
        <w:tab/>
      </w:r>
      <w:r>
        <w:rPr>
          <w:bCs/>
          <w:color w:val="333333"/>
        </w:rPr>
        <w:tab/>
      </w:r>
      <w:r>
        <w:rPr>
          <w:bCs/>
          <w:color w:val="333333"/>
        </w:rPr>
        <w:tab/>
      </w:r>
      <w:r>
        <w:rPr>
          <w:bCs/>
          <w:color w:val="333333"/>
        </w:rPr>
        <w:tab/>
        <w:t>М.П.</w:t>
      </w: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CD6D69" w:rsidRDefault="00CD6D69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CD6D69" w:rsidRDefault="00CD6D69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743ADE" w:rsidRDefault="00743ADE" w:rsidP="002A39F8">
      <w:pPr>
        <w:tabs>
          <w:tab w:val="left" w:pos="3975"/>
        </w:tabs>
        <w:ind w:firstLine="709"/>
        <w:rPr>
          <w:bCs/>
          <w:color w:val="333333"/>
        </w:rPr>
      </w:pPr>
    </w:p>
    <w:p w:rsidR="00706F53" w:rsidRPr="003E3B4B" w:rsidRDefault="00706F53" w:rsidP="00706F53">
      <w:pPr>
        <w:jc w:val="right"/>
      </w:pPr>
      <w:r w:rsidRPr="003E3B4B">
        <w:lastRenderedPageBreak/>
        <w:t>Приложение №</w:t>
      </w:r>
      <w:r>
        <w:t xml:space="preserve"> 2</w:t>
      </w:r>
    </w:p>
    <w:p w:rsidR="00706F53" w:rsidRPr="003E3B4B" w:rsidRDefault="00706F53" w:rsidP="00706F53">
      <w:pPr>
        <w:jc w:val="right"/>
      </w:pPr>
      <w:r>
        <w:t>к Д</w:t>
      </w:r>
      <w:r w:rsidRPr="003E3B4B">
        <w:t xml:space="preserve">оговору </w:t>
      </w:r>
      <w:r>
        <w:t>купли-продажи (поставки) № ____________</w:t>
      </w:r>
    </w:p>
    <w:p w:rsidR="00706F53" w:rsidRPr="003E3B4B" w:rsidRDefault="00706F53" w:rsidP="00706F53">
      <w:pPr>
        <w:jc w:val="right"/>
      </w:pPr>
      <w:r>
        <w:t>от «___</w:t>
      </w:r>
      <w:r w:rsidRPr="00C96929">
        <w:t>»</w:t>
      </w:r>
      <w:r w:rsidRPr="00CA75BC">
        <w:t xml:space="preserve"> </w:t>
      </w:r>
      <w:r>
        <w:t>_______</w:t>
      </w:r>
      <w:r w:rsidRPr="00CA75BC">
        <w:t xml:space="preserve"> </w:t>
      </w:r>
      <w:r>
        <w:t>201</w:t>
      </w:r>
      <w:r w:rsidR="002A39F8">
        <w:t>3</w:t>
      </w:r>
      <w:r>
        <w:t xml:space="preserve"> года</w:t>
      </w:r>
    </w:p>
    <w:p w:rsidR="00706F53" w:rsidRPr="00DE0D2C" w:rsidRDefault="00706F53" w:rsidP="00706F53">
      <w:pPr>
        <w:jc w:val="right"/>
      </w:pPr>
    </w:p>
    <w:p w:rsidR="00706F53" w:rsidRDefault="00706F53" w:rsidP="00706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49"/>
        <w:jc w:val="center"/>
        <w:rPr>
          <w:sz w:val="22"/>
        </w:rPr>
      </w:pPr>
      <w:r>
        <w:rPr>
          <w:b/>
        </w:rPr>
        <w:t>ФОРМА</w:t>
      </w:r>
    </w:p>
    <w:p w:rsidR="00706F53" w:rsidRDefault="00706F53" w:rsidP="00706F53">
      <w:pPr>
        <w:spacing w:before="60"/>
        <w:ind w:firstLine="709"/>
        <w:jc w:val="center"/>
        <w:rPr>
          <w:b/>
        </w:rPr>
      </w:pPr>
    </w:p>
    <w:p w:rsidR="00706F53" w:rsidRDefault="00706F53" w:rsidP="00706F53">
      <w:pPr>
        <w:spacing w:before="60"/>
        <w:ind w:firstLine="709"/>
        <w:jc w:val="center"/>
        <w:rPr>
          <w:b/>
          <w:bCs/>
        </w:rPr>
      </w:pPr>
      <w:r w:rsidRPr="002665B3">
        <w:rPr>
          <w:b/>
        </w:rPr>
        <w:t xml:space="preserve">Акт приема-передачи </w:t>
      </w:r>
      <w:r w:rsidRPr="008975CC">
        <w:rPr>
          <w:b/>
          <w:bCs/>
        </w:rPr>
        <w:t xml:space="preserve">ТОВАРА </w:t>
      </w:r>
    </w:p>
    <w:p w:rsidR="00706F53" w:rsidRPr="008975CC" w:rsidRDefault="00706F53" w:rsidP="00706F53">
      <w:pPr>
        <w:spacing w:before="60"/>
        <w:ind w:firstLine="709"/>
        <w:jc w:val="center"/>
        <w:rPr>
          <w:b/>
          <w:bCs/>
        </w:rPr>
      </w:pPr>
    </w:p>
    <w:p w:rsidR="00706F53" w:rsidRPr="00DB71D6" w:rsidRDefault="00706F53" w:rsidP="00706F53">
      <w:pPr>
        <w:spacing w:before="60"/>
        <w:ind w:firstLine="709"/>
        <w:jc w:val="center"/>
      </w:pPr>
      <w:r w:rsidRPr="00DB71D6">
        <w:t>по Договору купли-продажи (поставки) № ____ от «__» _____________ 201</w:t>
      </w:r>
      <w:r w:rsidR="002A39F8">
        <w:t>3</w:t>
      </w:r>
      <w:r w:rsidRPr="00DB71D6">
        <w:t>г.</w:t>
      </w:r>
    </w:p>
    <w:p w:rsidR="00706F53" w:rsidRPr="00DB71D6" w:rsidRDefault="00706F53" w:rsidP="00706F53">
      <w:pPr>
        <w:spacing w:before="60"/>
        <w:ind w:firstLine="709"/>
      </w:pPr>
    </w:p>
    <w:p w:rsidR="00706F53" w:rsidRPr="00DB71D6" w:rsidRDefault="00706F53" w:rsidP="00706F53">
      <w:pPr>
        <w:spacing w:before="60"/>
        <w:ind w:firstLine="709"/>
      </w:pPr>
      <w:r w:rsidRPr="00DB71D6">
        <w:t xml:space="preserve">г. </w:t>
      </w:r>
      <w:r>
        <w:t>Нововоронеж</w:t>
      </w:r>
      <w:r w:rsidRPr="00DB71D6">
        <w:tab/>
      </w:r>
      <w:r w:rsidRPr="00DB71D6">
        <w:tab/>
      </w:r>
      <w:r w:rsidRPr="00DB71D6">
        <w:tab/>
      </w:r>
      <w:r w:rsidRPr="00DB71D6">
        <w:tab/>
      </w:r>
      <w:r w:rsidRPr="00DB71D6">
        <w:tab/>
      </w:r>
      <w:r w:rsidRPr="00DB71D6">
        <w:tab/>
        <w:t xml:space="preserve">       «___» ____________ 201</w:t>
      </w:r>
      <w:r w:rsidR="002A39F8">
        <w:t xml:space="preserve">3г. </w:t>
      </w:r>
    </w:p>
    <w:p w:rsidR="00706F53" w:rsidRPr="00DB71D6" w:rsidRDefault="00706F53" w:rsidP="00706F53">
      <w:pPr>
        <w:spacing w:before="60"/>
        <w:ind w:firstLine="709"/>
      </w:pPr>
    </w:p>
    <w:p w:rsidR="002A39F8" w:rsidRPr="00E35CBD" w:rsidRDefault="002A39F8" w:rsidP="002A39F8">
      <w:pPr>
        <w:spacing w:before="60"/>
        <w:ind w:firstLine="709"/>
      </w:pPr>
      <w:r>
        <w:t>_________________</w:t>
      </w:r>
      <w:r w:rsidRPr="00E35CBD">
        <w:t xml:space="preserve">, именуемое в дальнейшем «ПРОДАВЕЦ», в лице </w:t>
      </w:r>
      <w:r>
        <w:t>________________</w:t>
      </w:r>
      <w:r w:rsidRPr="00E35CBD">
        <w:t xml:space="preserve">, действующего на основании </w:t>
      </w:r>
      <w:r>
        <w:t>_________</w:t>
      </w:r>
      <w:r w:rsidRPr="00E35CBD">
        <w:t>, с одной стороны,</w:t>
      </w:r>
    </w:p>
    <w:p w:rsidR="002A39F8" w:rsidRPr="00E35CBD" w:rsidRDefault="002A39F8" w:rsidP="002A39F8">
      <w:pPr>
        <w:spacing w:after="0"/>
      </w:pPr>
      <w:r>
        <w:t>____________________</w:t>
      </w:r>
      <w:r w:rsidRPr="00EE429F">
        <w:t>,</w:t>
      </w:r>
      <w:r w:rsidRPr="00E35CBD">
        <w:t xml:space="preserve"> именуемое в  дальнейшем «ПОКУПАТЕЛЬ», в лице </w:t>
      </w:r>
      <w:r>
        <w:t>_______________</w:t>
      </w:r>
      <w:r w:rsidRPr="00E35CBD">
        <w:t xml:space="preserve"> действующего н</w:t>
      </w:r>
      <w:r>
        <w:t>а основании ________</w:t>
      </w:r>
      <w:r w:rsidRPr="00E35CBD">
        <w:t>, с другой стороны, и</w:t>
      </w:r>
    </w:p>
    <w:p w:rsidR="002A39F8" w:rsidRPr="00DB71D6" w:rsidRDefault="002A39F8" w:rsidP="002A39F8">
      <w:pPr>
        <w:spacing w:before="60"/>
        <w:ind w:firstLine="709"/>
      </w:pPr>
      <w:r w:rsidRPr="00E35CBD">
        <w:t xml:space="preserve">Открытое акционерное общество «Атомэнергопроект», именуемое в дальнейшем «ПОЛУЧАТЕЛЬ», в лице </w:t>
      </w:r>
      <w:r>
        <w:t>____________________,</w:t>
      </w:r>
      <w:r w:rsidRPr="00E35CBD">
        <w:t xml:space="preserve"> действующего на основании </w:t>
      </w:r>
      <w:r>
        <w:t>____________, с третьей стороны</w:t>
      </w:r>
      <w:r w:rsidRPr="00DB71D6">
        <w:t>, далее совместно именуемые Стороны, составили настоящий Акт о нижеследующем:</w:t>
      </w:r>
    </w:p>
    <w:p w:rsidR="00706F53" w:rsidRDefault="00706F53" w:rsidP="00706F53">
      <w:pPr>
        <w:numPr>
          <w:ilvl w:val="0"/>
          <w:numId w:val="6"/>
        </w:numPr>
        <w:spacing w:before="60"/>
      </w:pPr>
      <w:r w:rsidRPr="00DB71D6">
        <w:rPr>
          <w:bCs/>
        </w:rPr>
        <w:t>ПРОДАВЕЦ</w:t>
      </w:r>
      <w:r w:rsidRPr="00DB71D6">
        <w:t xml:space="preserve"> передал, а </w:t>
      </w:r>
      <w:r w:rsidRPr="00DB71D6">
        <w:rPr>
          <w:bCs/>
        </w:rPr>
        <w:t>ПОЛУЧАТЕЛЬ</w:t>
      </w:r>
      <w:r w:rsidRPr="00DB71D6">
        <w:t xml:space="preserve"> принял ТОВАР:</w:t>
      </w:r>
    </w:p>
    <w:p w:rsidR="00706F53" w:rsidRPr="00DB71D6" w:rsidRDefault="00706F53" w:rsidP="00706F53">
      <w:pPr>
        <w:spacing w:before="60"/>
        <w:ind w:left="70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0"/>
        <w:gridCol w:w="6545"/>
      </w:tblGrid>
      <w:tr w:rsidR="00706F53" w:rsidRPr="00DB71D6" w:rsidTr="008116BF">
        <w:tc>
          <w:tcPr>
            <w:tcW w:w="3570" w:type="dxa"/>
          </w:tcPr>
          <w:p w:rsidR="00706F53" w:rsidRPr="00DB71D6" w:rsidRDefault="00706F53" w:rsidP="008116BF">
            <w:pPr>
              <w:rPr>
                <w:sz w:val="23"/>
                <w:szCs w:val="23"/>
              </w:rPr>
            </w:pPr>
            <w:r w:rsidRPr="00DB71D6">
              <w:t>Марка, модель</w:t>
            </w:r>
          </w:p>
        </w:tc>
        <w:tc>
          <w:tcPr>
            <w:tcW w:w="6546" w:type="dxa"/>
          </w:tcPr>
          <w:p w:rsidR="00706F53" w:rsidRPr="004F46A0" w:rsidRDefault="00706F53" w:rsidP="008116BF">
            <w:pPr>
              <w:rPr>
                <w:sz w:val="23"/>
                <w:szCs w:val="23"/>
                <w:lang w:val="en-US"/>
              </w:rPr>
            </w:pPr>
          </w:p>
        </w:tc>
      </w:tr>
      <w:tr w:rsidR="00706F53" w:rsidRPr="00DB71D6" w:rsidTr="008116BF">
        <w:tc>
          <w:tcPr>
            <w:tcW w:w="3570" w:type="dxa"/>
          </w:tcPr>
          <w:p w:rsidR="00706F53" w:rsidRPr="00DB71D6" w:rsidRDefault="00706F53" w:rsidP="008116BF">
            <w:r w:rsidRPr="00DB71D6">
              <w:t>Идентификационный номер (VIN)</w:t>
            </w:r>
          </w:p>
        </w:tc>
        <w:tc>
          <w:tcPr>
            <w:tcW w:w="6546" w:type="dxa"/>
          </w:tcPr>
          <w:p w:rsidR="00706F53" w:rsidRPr="00DB71D6" w:rsidRDefault="00706F53" w:rsidP="008116BF">
            <w:pPr>
              <w:rPr>
                <w:sz w:val="23"/>
                <w:szCs w:val="23"/>
              </w:rPr>
            </w:pPr>
          </w:p>
        </w:tc>
      </w:tr>
      <w:tr w:rsidR="00706F53" w:rsidRPr="00DB71D6" w:rsidTr="008116BF">
        <w:tc>
          <w:tcPr>
            <w:tcW w:w="3570" w:type="dxa"/>
          </w:tcPr>
          <w:p w:rsidR="00706F53" w:rsidRPr="00DB71D6" w:rsidRDefault="00706F53" w:rsidP="008116BF">
            <w:r w:rsidRPr="00DB71D6">
              <w:t>Год выпуска</w:t>
            </w:r>
          </w:p>
        </w:tc>
        <w:tc>
          <w:tcPr>
            <w:tcW w:w="6546" w:type="dxa"/>
          </w:tcPr>
          <w:p w:rsidR="00706F53" w:rsidRPr="002A39F8" w:rsidRDefault="00706F53" w:rsidP="002A39F8">
            <w:pPr>
              <w:rPr>
                <w:sz w:val="23"/>
                <w:szCs w:val="23"/>
              </w:rPr>
            </w:pPr>
          </w:p>
        </w:tc>
      </w:tr>
      <w:tr w:rsidR="00706F53" w:rsidRPr="00DB71D6" w:rsidTr="008116BF">
        <w:tc>
          <w:tcPr>
            <w:tcW w:w="3570" w:type="dxa"/>
          </w:tcPr>
          <w:p w:rsidR="00706F53" w:rsidRPr="00DB71D6" w:rsidRDefault="00706F53" w:rsidP="008116BF">
            <w:r w:rsidRPr="00DB71D6">
              <w:t>Модель, № двигателя</w:t>
            </w:r>
          </w:p>
        </w:tc>
        <w:tc>
          <w:tcPr>
            <w:tcW w:w="6546" w:type="dxa"/>
          </w:tcPr>
          <w:p w:rsidR="00706F53" w:rsidRPr="00DB71D6" w:rsidRDefault="00706F53" w:rsidP="008116BF">
            <w:pPr>
              <w:rPr>
                <w:sz w:val="23"/>
                <w:szCs w:val="23"/>
              </w:rPr>
            </w:pPr>
          </w:p>
        </w:tc>
      </w:tr>
      <w:tr w:rsidR="00706F53" w:rsidRPr="00DB71D6" w:rsidTr="008116BF">
        <w:tc>
          <w:tcPr>
            <w:tcW w:w="3570" w:type="dxa"/>
          </w:tcPr>
          <w:p w:rsidR="00706F53" w:rsidRPr="00DB71D6" w:rsidRDefault="00706F53" w:rsidP="008116BF">
            <w:r w:rsidRPr="00DB71D6">
              <w:t>№ кузова</w:t>
            </w:r>
          </w:p>
        </w:tc>
        <w:tc>
          <w:tcPr>
            <w:tcW w:w="6546" w:type="dxa"/>
          </w:tcPr>
          <w:p w:rsidR="00706F53" w:rsidRPr="00DB71D6" w:rsidRDefault="00706F53" w:rsidP="008116BF">
            <w:pPr>
              <w:rPr>
                <w:sz w:val="23"/>
                <w:szCs w:val="23"/>
              </w:rPr>
            </w:pPr>
          </w:p>
        </w:tc>
      </w:tr>
      <w:tr w:rsidR="00706F53" w:rsidRPr="00DB71D6" w:rsidTr="008116BF">
        <w:tc>
          <w:tcPr>
            <w:tcW w:w="3570" w:type="dxa"/>
          </w:tcPr>
          <w:p w:rsidR="00706F53" w:rsidRPr="00DB71D6" w:rsidRDefault="00706F53" w:rsidP="008116BF">
            <w:r w:rsidRPr="00DB71D6">
              <w:t>№ шасси (рамы)</w:t>
            </w:r>
          </w:p>
        </w:tc>
        <w:tc>
          <w:tcPr>
            <w:tcW w:w="6546" w:type="dxa"/>
          </w:tcPr>
          <w:p w:rsidR="00706F53" w:rsidRPr="00DB71D6" w:rsidRDefault="00706F53" w:rsidP="008116BF">
            <w:pPr>
              <w:rPr>
                <w:sz w:val="23"/>
                <w:szCs w:val="23"/>
              </w:rPr>
            </w:pPr>
          </w:p>
        </w:tc>
      </w:tr>
      <w:tr w:rsidR="00706F53" w:rsidRPr="00DB71D6" w:rsidTr="008116BF">
        <w:tc>
          <w:tcPr>
            <w:tcW w:w="3570" w:type="dxa"/>
          </w:tcPr>
          <w:p w:rsidR="00706F53" w:rsidRPr="00DB71D6" w:rsidRDefault="00706F53" w:rsidP="008116BF">
            <w:r w:rsidRPr="00DB71D6">
              <w:t>Паспорт ТС</w:t>
            </w:r>
          </w:p>
        </w:tc>
        <w:tc>
          <w:tcPr>
            <w:tcW w:w="6546" w:type="dxa"/>
          </w:tcPr>
          <w:p w:rsidR="00706F53" w:rsidRPr="00DB71D6" w:rsidRDefault="00706F53" w:rsidP="008116BF">
            <w:pPr>
              <w:rPr>
                <w:sz w:val="23"/>
                <w:szCs w:val="23"/>
              </w:rPr>
            </w:pPr>
          </w:p>
        </w:tc>
      </w:tr>
      <w:tr w:rsidR="00706F53" w:rsidRPr="00DB71D6" w:rsidTr="008116BF">
        <w:tc>
          <w:tcPr>
            <w:tcW w:w="3570" w:type="dxa"/>
          </w:tcPr>
          <w:p w:rsidR="00706F53" w:rsidRPr="00DB71D6" w:rsidRDefault="00706F53" w:rsidP="00CD6D69">
            <w:r w:rsidRPr="00DB71D6">
              <w:t>Дата выдачи П</w:t>
            </w:r>
            <w:r w:rsidR="00CD6D69">
              <w:t>СМ</w:t>
            </w:r>
          </w:p>
        </w:tc>
        <w:tc>
          <w:tcPr>
            <w:tcW w:w="6546" w:type="dxa"/>
          </w:tcPr>
          <w:p w:rsidR="00706F53" w:rsidRPr="00DB71D6" w:rsidRDefault="00706F53" w:rsidP="008116BF">
            <w:pPr>
              <w:rPr>
                <w:sz w:val="23"/>
                <w:szCs w:val="23"/>
              </w:rPr>
            </w:pPr>
          </w:p>
        </w:tc>
      </w:tr>
    </w:tbl>
    <w:p w:rsidR="00706F53" w:rsidRDefault="00706F53" w:rsidP="00706F53">
      <w:pPr>
        <w:spacing w:before="60"/>
        <w:ind w:firstLine="709"/>
      </w:pPr>
    </w:p>
    <w:p w:rsidR="00706F53" w:rsidRDefault="00706F53" w:rsidP="00706F53">
      <w:pPr>
        <w:numPr>
          <w:ilvl w:val="0"/>
          <w:numId w:val="6"/>
        </w:numPr>
        <w:spacing w:before="60"/>
      </w:pPr>
      <w:r w:rsidRPr="00DB71D6">
        <w:t>Стороны подтверждают, что ТОВАР поставлен в полном соответствии с указанной ниже спецификацией:</w:t>
      </w:r>
    </w:p>
    <w:p w:rsidR="00706F53" w:rsidRPr="00DB71D6" w:rsidRDefault="00706F53" w:rsidP="00706F53">
      <w:pPr>
        <w:spacing w:before="60"/>
        <w:ind w:left="709"/>
      </w:pPr>
    </w:p>
    <w:tbl>
      <w:tblPr>
        <w:tblW w:w="10691" w:type="dxa"/>
        <w:tblInd w:w="-252" w:type="dxa"/>
        <w:tblLook w:val="01E0" w:firstRow="1" w:lastRow="1" w:firstColumn="1" w:lastColumn="1" w:noHBand="0" w:noVBand="0"/>
      </w:tblPr>
      <w:tblGrid>
        <w:gridCol w:w="445"/>
        <w:gridCol w:w="1831"/>
        <w:gridCol w:w="1069"/>
        <w:gridCol w:w="2302"/>
        <w:gridCol w:w="2302"/>
        <w:gridCol w:w="1371"/>
        <w:gridCol w:w="1371"/>
      </w:tblGrid>
      <w:tr w:rsidR="002A39F8" w:rsidRPr="00CA14F3" w:rsidTr="00504E8E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snapToGrid w:val="0"/>
              <w:jc w:val="center"/>
              <w:rPr>
                <w:bCs/>
              </w:rPr>
            </w:pPr>
            <w:r w:rsidRPr="00CA14F3">
              <w:rPr>
                <w:bCs/>
              </w:rPr>
              <w:t>№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snapToGrid w:val="0"/>
              <w:jc w:val="center"/>
              <w:rPr>
                <w:bCs/>
              </w:rPr>
            </w:pPr>
            <w:r w:rsidRPr="00CA14F3">
              <w:rPr>
                <w:bCs/>
              </w:rPr>
              <w:t>Марка, модель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snapToGrid w:val="0"/>
              <w:jc w:val="center"/>
              <w:rPr>
                <w:bCs/>
              </w:rPr>
            </w:pPr>
            <w:r w:rsidRPr="00CA14F3">
              <w:rPr>
                <w:bCs/>
              </w:rPr>
              <w:t>Год выпуска</w:t>
            </w:r>
          </w:p>
        </w:tc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snapToGrid w:val="0"/>
              <w:jc w:val="center"/>
              <w:rPr>
                <w:bCs/>
              </w:rPr>
            </w:pPr>
            <w:r w:rsidRPr="00CA14F3">
              <w:rPr>
                <w:bCs/>
              </w:rPr>
              <w:t>Комплектация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snapToGrid w:val="0"/>
              <w:jc w:val="center"/>
              <w:rPr>
                <w:bCs/>
              </w:rPr>
            </w:pPr>
            <w:r w:rsidRPr="00CA14F3">
              <w:rPr>
                <w:bCs/>
              </w:rPr>
              <w:t xml:space="preserve">Цена, </w:t>
            </w:r>
            <w:r>
              <w:rPr>
                <w:bCs/>
              </w:rPr>
              <w:t xml:space="preserve">руб. </w:t>
            </w:r>
            <w:r w:rsidRPr="00CA14F3">
              <w:rPr>
                <w:bCs/>
              </w:rPr>
              <w:t>в т.ч. НДС-18%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snapToGrid w:val="0"/>
              <w:jc w:val="center"/>
              <w:rPr>
                <w:bCs/>
              </w:rPr>
            </w:pPr>
            <w:r w:rsidRPr="00CA14F3">
              <w:rPr>
                <w:bCs/>
              </w:rPr>
              <w:t xml:space="preserve">НДС-18% </w:t>
            </w:r>
          </w:p>
        </w:tc>
      </w:tr>
      <w:tr w:rsidR="002A39F8" w:rsidRPr="00CA14F3" w:rsidTr="00504E8E">
        <w:trPr>
          <w:trHeight w:val="307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Характеристики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Требуемое значение</w:t>
            </w: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snapToGrid w:val="0"/>
              <w:jc w:val="center"/>
              <w:rPr>
                <w:bCs/>
              </w:rPr>
            </w:pPr>
          </w:p>
        </w:tc>
      </w:tr>
      <w:tr w:rsidR="002A39F8" w:rsidRPr="00CA14F3" w:rsidTr="00504E8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DB71D6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</w:tr>
      <w:tr w:rsidR="002A39F8" w:rsidRPr="00CA14F3" w:rsidTr="00504E8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DB71D6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</w:tr>
      <w:tr w:rsidR="002A39F8" w:rsidRPr="00CA14F3" w:rsidTr="00504E8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DB71D6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</w:tr>
      <w:tr w:rsidR="002A39F8" w:rsidRPr="00CA14F3" w:rsidTr="00504E8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r>
              <w:t>ПТС: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DB71D6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</w:tr>
      <w:tr w:rsidR="002A39F8" w:rsidRPr="00CA14F3" w:rsidTr="00504E8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/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DB71D6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</w:tr>
      <w:tr w:rsidR="002A39F8" w:rsidRPr="00CA14F3" w:rsidTr="00504E8E">
        <w:tc>
          <w:tcPr>
            <w:tcW w:w="7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jc w:val="right"/>
            </w:pPr>
            <w:r w:rsidRPr="00CA14F3">
              <w:rPr>
                <w:bCs/>
              </w:rPr>
              <w:t xml:space="preserve">Общая стоимость </w:t>
            </w:r>
            <w:r w:rsidRPr="00CA14F3">
              <w:t>ТОВАРА</w:t>
            </w:r>
            <w:r w:rsidRPr="00CA14F3">
              <w:rPr>
                <w:bCs/>
              </w:rPr>
              <w:t>: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CA14F3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F8" w:rsidRPr="00DB71D6" w:rsidRDefault="002A39F8" w:rsidP="00504E8E">
            <w:pPr>
              <w:widowControl w:val="0"/>
              <w:rPr>
                <w:snapToGrid w:val="0"/>
                <w:sz w:val="22"/>
                <w:szCs w:val="22"/>
              </w:rPr>
            </w:pPr>
          </w:p>
        </w:tc>
      </w:tr>
    </w:tbl>
    <w:p w:rsidR="00706F53" w:rsidRDefault="00706F53" w:rsidP="00706F53">
      <w:pPr>
        <w:spacing w:before="60"/>
        <w:ind w:firstLine="709"/>
      </w:pPr>
    </w:p>
    <w:p w:rsidR="002A39F8" w:rsidRPr="00897B5F" w:rsidRDefault="00706F53" w:rsidP="002A39F8">
      <w:pPr>
        <w:spacing w:before="60"/>
        <w:ind w:firstLine="709"/>
      </w:pPr>
      <w:r w:rsidRPr="00DB71D6">
        <w:t>3.</w:t>
      </w:r>
      <w:r w:rsidR="00780549">
        <w:t xml:space="preserve"> </w:t>
      </w:r>
      <w:r w:rsidR="00024879">
        <w:t>Цена</w:t>
      </w:r>
      <w:r w:rsidRPr="00CA14F3">
        <w:t xml:space="preserve"> ТОВАРА </w:t>
      </w:r>
      <w:r w:rsidR="00024879">
        <w:t>с учетом количества</w:t>
      </w:r>
      <w:r w:rsidRPr="00CA14F3">
        <w:t xml:space="preserve"> </w:t>
      </w:r>
      <w:r>
        <w:t xml:space="preserve">составляет </w:t>
      </w:r>
      <w:r w:rsidR="004238B5">
        <w:t>__________</w:t>
      </w:r>
      <w:r w:rsidR="002A39F8" w:rsidRPr="00897B5F">
        <w:t xml:space="preserve"> рублей </w:t>
      </w:r>
      <w:r w:rsidR="002A39F8">
        <w:t>_____</w:t>
      </w:r>
      <w:r w:rsidR="002A39F8" w:rsidRPr="00897B5F">
        <w:t xml:space="preserve"> копеек, в том числе НДС 18% - </w:t>
      </w:r>
      <w:r w:rsidR="002A39F8">
        <w:t>__________</w:t>
      </w:r>
      <w:r w:rsidR="002A39F8" w:rsidRPr="00897B5F">
        <w:t xml:space="preserve"> (</w:t>
      </w:r>
      <w:r w:rsidR="002A39F8">
        <w:t>______________</w:t>
      </w:r>
      <w:r w:rsidR="002A39F8" w:rsidRPr="00897B5F">
        <w:t xml:space="preserve">) рублей </w:t>
      </w:r>
      <w:r w:rsidR="002A39F8">
        <w:t>___</w:t>
      </w:r>
      <w:r w:rsidR="002A39F8" w:rsidRPr="00897B5F">
        <w:t xml:space="preserve"> копеек.</w:t>
      </w:r>
    </w:p>
    <w:p w:rsidR="00706F53" w:rsidRPr="00DB71D6" w:rsidRDefault="00706F53" w:rsidP="00706F53">
      <w:pPr>
        <w:spacing w:before="60"/>
        <w:ind w:firstLine="709"/>
      </w:pPr>
      <w:r>
        <w:lastRenderedPageBreak/>
        <w:t>4</w:t>
      </w:r>
      <w:r w:rsidRPr="00DB71D6">
        <w:t xml:space="preserve">. </w:t>
      </w:r>
      <w:r w:rsidRPr="00DB71D6">
        <w:rPr>
          <w:bCs/>
        </w:rPr>
        <w:t>ПОЛУЧАТЕЛЬ</w:t>
      </w:r>
      <w:r w:rsidRPr="00DB71D6">
        <w:t xml:space="preserve"> не имеет претензий к </w:t>
      </w:r>
      <w:r w:rsidRPr="00DB71D6">
        <w:rPr>
          <w:bCs/>
        </w:rPr>
        <w:t>ПРОДАВЦУ</w:t>
      </w:r>
      <w:r w:rsidRPr="00DB71D6">
        <w:t xml:space="preserve"> по качеству (в части обнаружения явных внешних дефектов), количеству и комплектности </w:t>
      </w:r>
      <w:r w:rsidRPr="00DB71D6">
        <w:rPr>
          <w:bCs/>
        </w:rPr>
        <w:t>ТОВАРА</w:t>
      </w:r>
      <w:r w:rsidRPr="00DB71D6">
        <w:t xml:space="preserve"> за исключением отмеченных в настоящем Акте. </w:t>
      </w:r>
      <w:r w:rsidRPr="00DB71D6">
        <w:rPr>
          <w:bCs/>
        </w:rPr>
        <w:t>ПРОДАВЕЦ</w:t>
      </w:r>
      <w:r w:rsidRPr="00DB71D6">
        <w:t xml:space="preserve"> устранит указанные в настоящем Акте недостатки не позднее «____» _________ 20__ г.</w:t>
      </w:r>
    </w:p>
    <w:p w:rsidR="00706F53" w:rsidRPr="00DB71D6" w:rsidRDefault="00706F53" w:rsidP="00706F53">
      <w:pPr>
        <w:spacing w:before="60"/>
        <w:ind w:firstLine="709"/>
      </w:pPr>
      <w:r w:rsidRPr="00DB71D6">
        <w:t>Недостатки, отмеченные в ходе приемки: _______________________________________________ _________________________________________________________ _______________________________</w:t>
      </w:r>
    </w:p>
    <w:p w:rsidR="00706F53" w:rsidRPr="009B3C93" w:rsidRDefault="00706F53" w:rsidP="00706F53">
      <w:pPr>
        <w:spacing w:before="60"/>
        <w:ind w:firstLine="709"/>
      </w:pPr>
      <w:r>
        <w:t>5</w:t>
      </w:r>
      <w:r w:rsidRPr="00DB71D6">
        <w:t xml:space="preserve">. Вместе с ТОВАРОМ </w:t>
      </w:r>
      <w:r w:rsidRPr="00DB71D6">
        <w:rPr>
          <w:bCs/>
        </w:rPr>
        <w:t>ПРОДАВЦОМ</w:t>
      </w:r>
      <w:r w:rsidRPr="00DB71D6">
        <w:t xml:space="preserve"> передана, а </w:t>
      </w:r>
      <w:r w:rsidRPr="00DB71D6">
        <w:rPr>
          <w:bCs/>
        </w:rPr>
        <w:t>ПОЛУЧАТЕЛЕМ</w:t>
      </w:r>
      <w:r w:rsidRPr="00DB71D6">
        <w:t xml:space="preserve"> принята следующая документация</w:t>
      </w:r>
      <w:r w:rsidR="0062793C">
        <w:t xml:space="preserve"> </w:t>
      </w:r>
      <w:r w:rsidR="00727BB9" w:rsidRPr="00A76214">
        <w:t xml:space="preserve">на </w:t>
      </w:r>
      <w:r w:rsidR="004238B5">
        <w:t>ТОВАР</w:t>
      </w:r>
      <w:r>
        <w:t>:</w:t>
      </w:r>
    </w:p>
    <w:p w:rsidR="00706F53" w:rsidRPr="00561CBD" w:rsidRDefault="00706F53" w:rsidP="00706F53">
      <w:pPr>
        <w:spacing w:before="60"/>
        <w:ind w:firstLine="709"/>
      </w:pPr>
      <w:r>
        <w:t>5.1.1.</w:t>
      </w:r>
      <w:r w:rsidRPr="00561CBD">
        <w:t>  Акт приема-передачи ТОВАРА - четыре экземпляра (по одному экземпляр</w:t>
      </w:r>
      <w:r>
        <w:t>у</w:t>
      </w:r>
      <w:r w:rsidRPr="00561CBD">
        <w:t xml:space="preserve"> для ПРОДАВЦА и ПОКУПАТЕЛЯ и два экземпляра для ПОЛУЧАТЕЛЯ);</w:t>
      </w:r>
    </w:p>
    <w:p w:rsidR="00706F53" w:rsidRPr="00561CBD" w:rsidRDefault="00706F53" w:rsidP="00706F53">
      <w:pPr>
        <w:spacing w:before="60"/>
        <w:ind w:firstLine="709"/>
      </w:pPr>
      <w:r>
        <w:t>5.1.2.</w:t>
      </w:r>
      <w:r w:rsidRPr="00561CBD">
        <w:t> Счет-фактура;</w:t>
      </w:r>
    </w:p>
    <w:p w:rsidR="00706F53" w:rsidRPr="00561CBD" w:rsidRDefault="00706F53" w:rsidP="00706F53">
      <w:pPr>
        <w:spacing w:before="60"/>
        <w:ind w:firstLine="709"/>
      </w:pPr>
      <w:r>
        <w:t>5.1.3.</w:t>
      </w:r>
      <w:r w:rsidRPr="00561CBD">
        <w:t> Товарная накладная по форме № ТОРГ-12</w:t>
      </w:r>
      <w:r>
        <w:t xml:space="preserve"> </w:t>
      </w:r>
      <w:r w:rsidRPr="00561CBD">
        <w:t>(</w:t>
      </w:r>
      <w:r>
        <w:t>3</w:t>
      </w:r>
      <w:r w:rsidRPr="00561CBD">
        <w:t xml:space="preserve"> экземпляра);</w:t>
      </w:r>
    </w:p>
    <w:p w:rsidR="00706F53" w:rsidRPr="00CD6D69" w:rsidRDefault="00706F53" w:rsidP="00706F53">
      <w:pPr>
        <w:spacing w:before="60"/>
        <w:ind w:firstLine="709"/>
      </w:pPr>
      <w:r>
        <w:t xml:space="preserve">5.1.4. </w:t>
      </w:r>
      <w:r w:rsidRPr="00561CBD">
        <w:t>Товарно-</w:t>
      </w:r>
      <w:r w:rsidRPr="00CD6D69">
        <w:t>транспортная накладная по форме № 1-Т (3 экземпляра);</w:t>
      </w:r>
    </w:p>
    <w:p w:rsidR="00706F53" w:rsidRPr="00561CBD" w:rsidRDefault="00706F53" w:rsidP="00706F53">
      <w:pPr>
        <w:spacing w:before="60"/>
        <w:ind w:firstLine="709"/>
      </w:pPr>
      <w:r w:rsidRPr="00CD6D69">
        <w:t xml:space="preserve">5.1.5. Паспорт </w:t>
      </w:r>
      <w:r w:rsidR="00CD6D69" w:rsidRPr="00CD6D69">
        <w:t>самоходной машины</w:t>
      </w:r>
      <w:r w:rsidRPr="00CD6D69">
        <w:t xml:space="preserve"> (</w:t>
      </w:r>
      <w:r w:rsidR="00CD6D69" w:rsidRPr="00CD6D69">
        <w:t>ПСМ</w:t>
      </w:r>
      <w:r w:rsidRPr="00CD6D69">
        <w:t>)</w:t>
      </w:r>
      <w:r w:rsidRPr="00561CBD">
        <w:t xml:space="preserve"> с отметкой об отсутствии таможенных ограничений на эксплуатацию на всей территории Российской Федерации (оригинал);</w:t>
      </w:r>
    </w:p>
    <w:p w:rsidR="00706F53" w:rsidRDefault="00706F53" w:rsidP="00706F53">
      <w:pPr>
        <w:spacing w:before="60"/>
        <w:ind w:firstLine="709"/>
      </w:pPr>
      <w:r>
        <w:t xml:space="preserve">5.1.6. </w:t>
      </w:r>
      <w:r w:rsidRPr="00561CBD">
        <w:t xml:space="preserve">Руководство по эксплуатации </w:t>
      </w:r>
      <w:r w:rsidR="0086398B">
        <w:t>трактора</w:t>
      </w:r>
      <w:r>
        <w:t xml:space="preserve"> </w:t>
      </w:r>
      <w:r w:rsidR="002A39F8">
        <w:t>_________</w:t>
      </w:r>
      <w:r>
        <w:t xml:space="preserve"> </w:t>
      </w:r>
      <w:r w:rsidRPr="00561CBD">
        <w:t>на русском языке (оригинал);</w:t>
      </w:r>
    </w:p>
    <w:p w:rsidR="00706F53" w:rsidRPr="00561CBD" w:rsidRDefault="00706F53" w:rsidP="00706F53">
      <w:pPr>
        <w:spacing w:before="60"/>
        <w:ind w:firstLine="709"/>
      </w:pPr>
      <w:r>
        <w:t>5.1.7.</w:t>
      </w:r>
      <w:r w:rsidRPr="00561CBD">
        <w:t xml:space="preserve"> Сервисная книжка на </w:t>
      </w:r>
      <w:r w:rsidR="0086398B">
        <w:t>трактор</w:t>
      </w:r>
      <w:r>
        <w:t xml:space="preserve"> </w:t>
      </w:r>
      <w:r w:rsidR="002A39F8">
        <w:t>___________</w:t>
      </w:r>
      <w:r w:rsidRPr="00561CBD">
        <w:t xml:space="preserve"> с отметкой о проведении предпродажной подготовки (оригинал);</w:t>
      </w:r>
    </w:p>
    <w:p w:rsidR="00706F53" w:rsidRPr="009B3C93" w:rsidRDefault="00706F53" w:rsidP="00706F53">
      <w:pPr>
        <w:spacing w:before="60"/>
        <w:ind w:firstLine="709"/>
      </w:pPr>
      <w:r>
        <w:t>6</w:t>
      </w:r>
      <w:r w:rsidRPr="009B3C93">
        <w:t>. С момента п</w:t>
      </w:r>
      <w:r>
        <w:t>одписания настоящего Акта данный</w:t>
      </w:r>
      <w:r w:rsidRPr="009B3C93">
        <w:t xml:space="preserve"> </w:t>
      </w:r>
      <w:r>
        <w:rPr>
          <w:bCs/>
        </w:rPr>
        <w:t>ТОВАР</w:t>
      </w:r>
      <w:r w:rsidRPr="009B3C93">
        <w:t xml:space="preserve"> может использоваться по прямому назначению в предпринимательских целях.</w:t>
      </w:r>
    </w:p>
    <w:p w:rsidR="00706F53" w:rsidRPr="009B3C93" w:rsidRDefault="00706F53" w:rsidP="00706F53">
      <w:pPr>
        <w:spacing w:before="60"/>
        <w:ind w:firstLine="709"/>
      </w:pPr>
      <w:r>
        <w:t>7</w:t>
      </w:r>
      <w:r w:rsidRPr="009B3C93">
        <w:t xml:space="preserve">. </w:t>
      </w:r>
      <w:r>
        <w:rPr>
          <w:bCs/>
        </w:rPr>
        <w:t>ПОЛУЧАТЕЛЬ</w:t>
      </w:r>
      <w:r w:rsidRPr="009B3C93">
        <w:t xml:space="preserve"> подтверждает, что именно это</w:t>
      </w:r>
      <w:r>
        <w:t>т</w:t>
      </w:r>
      <w:r w:rsidRPr="009B3C93">
        <w:t xml:space="preserve"> </w:t>
      </w:r>
      <w:r>
        <w:rPr>
          <w:bCs/>
        </w:rPr>
        <w:t>ТОВАР</w:t>
      </w:r>
      <w:r>
        <w:t xml:space="preserve"> был выбран</w:t>
      </w:r>
      <w:r w:rsidRPr="009B3C93">
        <w:t xml:space="preserve">, и с момента подписания настоящего Акта </w:t>
      </w:r>
      <w:r>
        <w:rPr>
          <w:bCs/>
        </w:rPr>
        <w:t>ПОКУПАТЕЛЬ</w:t>
      </w:r>
      <w:r w:rsidRPr="009B3C93">
        <w:t xml:space="preserve"> не несет ответственности за любые потери и убытки, возникающие у </w:t>
      </w:r>
      <w:r>
        <w:rPr>
          <w:bCs/>
        </w:rPr>
        <w:t>ПОЛУЧАТЕЛЯ</w:t>
      </w:r>
      <w:r w:rsidRPr="009B3C93">
        <w:t xml:space="preserve">, связанные с качеством или пригодностью </w:t>
      </w:r>
      <w:r>
        <w:rPr>
          <w:bCs/>
        </w:rPr>
        <w:t>ТОВАРА</w:t>
      </w:r>
      <w:r w:rsidRPr="009B3C93">
        <w:t xml:space="preserve"> или любой его части или частей для использования в предпринимательских целях.</w:t>
      </w:r>
    </w:p>
    <w:p w:rsidR="00706F53" w:rsidRPr="009B3C93" w:rsidRDefault="00706F53" w:rsidP="00706F53">
      <w:pPr>
        <w:spacing w:before="60"/>
        <w:ind w:firstLine="709"/>
      </w:pPr>
      <w:r>
        <w:t>8</w:t>
      </w:r>
      <w:r w:rsidRPr="009B3C93">
        <w:t xml:space="preserve">. </w:t>
      </w:r>
      <w:r>
        <w:t>С момента передачи ТОВАРА по настоящему А</w:t>
      </w:r>
      <w:r w:rsidRPr="00E35CBD">
        <w:t xml:space="preserve">кту приема-передачи </w:t>
      </w:r>
      <w:r>
        <w:t xml:space="preserve"> </w:t>
      </w:r>
      <w:r w:rsidRPr="00E35CBD">
        <w:t>на складе ПОЛУЧАТЕЛЯ право собственности переходит к ПОКУПАТЕЛЮ, право владения ТОВАРОМ и все риски, связанные с ТОВАРОМ, в том числе ответственность за сохранность ТОВАРА, риски случайной гибели, утраты, порчи, хищения, поломок, ошибок в эксплуатации, риск владельца источника повышенной опасности переходят к ПОЛУЧАТЕЛЮ.</w:t>
      </w:r>
    </w:p>
    <w:tbl>
      <w:tblPr>
        <w:tblpPr w:leftFromText="180" w:rightFromText="180" w:vertAnchor="text" w:horzAnchor="margin" w:tblpY="110"/>
        <w:tblW w:w="9747" w:type="dxa"/>
        <w:tblLook w:val="00A0" w:firstRow="1" w:lastRow="0" w:firstColumn="1" w:lastColumn="0" w:noHBand="0" w:noVBand="0"/>
      </w:tblPr>
      <w:tblGrid>
        <w:gridCol w:w="3190"/>
        <w:gridCol w:w="3190"/>
        <w:gridCol w:w="3367"/>
      </w:tblGrid>
      <w:tr w:rsidR="00706F53" w:rsidRPr="003401F4" w:rsidTr="008116BF">
        <w:trPr>
          <w:trHeight w:val="719"/>
        </w:trPr>
        <w:tc>
          <w:tcPr>
            <w:tcW w:w="3190" w:type="dxa"/>
          </w:tcPr>
          <w:p w:rsidR="00706F53" w:rsidRPr="003401F4" w:rsidRDefault="00706F53" w:rsidP="008116BF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ПРОДАВЕЦ: </w:t>
            </w:r>
          </w:p>
          <w:p w:rsidR="00706F53" w:rsidRPr="003401F4" w:rsidRDefault="00CD6D69" w:rsidP="00CD6D69">
            <w:pPr>
              <w:rPr>
                <w:bCs/>
                <w:color w:val="333333"/>
              </w:rPr>
            </w:pPr>
            <w:r>
              <w:t>_______________</w:t>
            </w:r>
          </w:p>
        </w:tc>
        <w:tc>
          <w:tcPr>
            <w:tcW w:w="3190" w:type="dxa"/>
          </w:tcPr>
          <w:p w:rsidR="00706F53" w:rsidRPr="003401F4" w:rsidRDefault="00706F53" w:rsidP="008116BF">
            <w:pPr>
              <w:rPr>
                <w:bCs/>
                <w:color w:val="333333"/>
              </w:rPr>
            </w:pPr>
            <w:r w:rsidRPr="003401F4">
              <w:rPr>
                <w:bCs/>
                <w:color w:val="333333"/>
              </w:rPr>
              <w:t xml:space="preserve">ПОКУПАТЕЛЬ: </w:t>
            </w:r>
          </w:p>
          <w:p w:rsidR="00706F53" w:rsidRPr="003401F4" w:rsidRDefault="00706F53" w:rsidP="008116BF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_______________</w:t>
            </w:r>
          </w:p>
        </w:tc>
        <w:tc>
          <w:tcPr>
            <w:tcW w:w="3367" w:type="dxa"/>
          </w:tcPr>
          <w:p w:rsidR="00706F53" w:rsidRPr="003401F4" w:rsidRDefault="00706F53" w:rsidP="008116BF">
            <w:pPr>
              <w:rPr>
                <w:bCs/>
                <w:color w:val="333333"/>
              </w:rPr>
            </w:pPr>
            <w:r w:rsidRPr="003401F4">
              <w:rPr>
                <w:bCs/>
                <w:color w:val="333333"/>
              </w:rPr>
              <w:t>ПОЛУЧАТЕЛЬ</w:t>
            </w:r>
            <w:r>
              <w:rPr>
                <w:bCs/>
                <w:color w:val="333333"/>
              </w:rPr>
              <w:t>:</w:t>
            </w:r>
          </w:p>
          <w:p w:rsidR="00706F53" w:rsidRPr="003401F4" w:rsidRDefault="00706F53" w:rsidP="008116BF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ОАО «Атомэнергопроект»</w:t>
            </w:r>
          </w:p>
        </w:tc>
      </w:tr>
    </w:tbl>
    <w:p w:rsidR="00706F53" w:rsidRPr="0051482D" w:rsidRDefault="00706F53" w:rsidP="00706F53">
      <w:pPr>
        <w:spacing w:after="0"/>
        <w:rPr>
          <w:vanish/>
        </w:rPr>
      </w:pPr>
    </w:p>
    <w:tbl>
      <w:tblPr>
        <w:tblW w:w="9876" w:type="dxa"/>
        <w:tblLook w:val="00A0" w:firstRow="1" w:lastRow="0" w:firstColumn="1" w:lastColumn="0" w:noHBand="0" w:noVBand="0"/>
      </w:tblPr>
      <w:tblGrid>
        <w:gridCol w:w="3190"/>
        <w:gridCol w:w="105"/>
        <w:gridCol w:w="3085"/>
        <w:gridCol w:w="172"/>
        <w:gridCol w:w="3018"/>
        <w:gridCol w:w="177"/>
        <w:gridCol w:w="129"/>
      </w:tblGrid>
      <w:tr w:rsidR="00706F53" w:rsidRPr="003401F4" w:rsidTr="002A39F8">
        <w:trPr>
          <w:gridAfter w:val="2"/>
          <w:wAfter w:w="306" w:type="dxa"/>
          <w:trHeight w:val="1029"/>
        </w:trPr>
        <w:tc>
          <w:tcPr>
            <w:tcW w:w="3190" w:type="dxa"/>
          </w:tcPr>
          <w:p w:rsidR="00706F53" w:rsidRDefault="00706F53" w:rsidP="008116BF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_____________ </w:t>
            </w:r>
          </w:p>
          <w:p w:rsidR="00706F53" w:rsidRPr="003401F4" w:rsidRDefault="00706F53" w:rsidP="008116BF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/_____________/</w:t>
            </w:r>
            <w:r w:rsidRPr="003401F4">
              <w:rPr>
                <w:bCs/>
                <w:color w:val="333333"/>
              </w:rPr>
              <w:tab/>
            </w:r>
          </w:p>
        </w:tc>
        <w:tc>
          <w:tcPr>
            <w:tcW w:w="3190" w:type="dxa"/>
            <w:gridSpan w:val="2"/>
          </w:tcPr>
          <w:p w:rsidR="00706F53" w:rsidRPr="003401F4" w:rsidRDefault="00706F53" w:rsidP="008116BF">
            <w:pPr>
              <w:rPr>
                <w:bCs/>
                <w:color w:val="333333"/>
              </w:rPr>
            </w:pPr>
            <w:r w:rsidRPr="003401F4">
              <w:rPr>
                <w:bCs/>
                <w:color w:val="333333"/>
              </w:rPr>
              <w:t xml:space="preserve">____________ </w:t>
            </w:r>
            <w:r>
              <w:rPr>
                <w:bCs/>
                <w:color w:val="333333"/>
              </w:rPr>
              <w:t>/</w:t>
            </w:r>
            <w:r>
              <w:t>_________________/</w:t>
            </w:r>
          </w:p>
        </w:tc>
        <w:tc>
          <w:tcPr>
            <w:tcW w:w="3190" w:type="dxa"/>
            <w:gridSpan w:val="2"/>
          </w:tcPr>
          <w:p w:rsidR="00706F53" w:rsidRPr="003401F4" w:rsidRDefault="00706F53" w:rsidP="008116BF">
            <w:pPr>
              <w:rPr>
                <w:bCs/>
                <w:color w:val="333333"/>
              </w:rPr>
            </w:pPr>
            <w:r w:rsidRPr="003401F4">
              <w:rPr>
                <w:bCs/>
                <w:color w:val="333333"/>
              </w:rPr>
              <w:t xml:space="preserve">____________ </w:t>
            </w:r>
            <w:r>
              <w:rPr>
                <w:bCs/>
                <w:color w:val="333333"/>
              </w:rPr>
              <w:t>/</w:t>
            </w:r>
            <w:r>
              <w:t>_________________/</w:t>
            </w:r>
          </w:p>
        </w:tc>
      </w:tr>
      <w:tr w:rsidR="00706F53" w:rsidRPr="003401F4" w:rsidTr="002A39F8">
        <w:trPr>
          <w:gridAfter w:val="1"/>
          <w:wAfter w:w="129" w:type="dxa"/>
          <w:trHeight w:val="316"/>
        </w:trPr>
        <w:tc>
          <w:tcPr>
            <w:tcW w:w="9747" w:type="dxa"/>
            <w:gridSpan w:val="6"/>
          </w:tcPr>
          <w:p w:rsidR="00706F53" w:rsidRPr="00F41965" w:rsidRDefault="00706F53" w:rsidP="008116BF">
            <w:pPr>
              <w:pStyle w:val="a5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48"/>
              <w:jc w:val="center"/>
              <w:rPr>
                <w:szCs w:val="24"/>
              </w:rPr>
            </w:pPr>
            <w:r w:rsidRPr="0026212A">
              <w:t>ФОРМУ АКТА УТВЕРЖДАЕМ:</w:t>
            </w:r>
          </w:p>
        </w:tc>
      </w:tr>
      <w:tr w:rsidR="002A39F8" w:rsidRPr="003401F4" w:rsidTr="002A39F8">
        <w:tblPrEx>
          <w:tblLook w:val="04A0" w:firstRow="1" w:lastRow="0" w:firstColumn="1" w:lastColumn="0" w:noHBand="0" w:noVBand="1"/>
        </w:tblPrEx>
        <w:trPr>
          <w:trHeight w:val="1029"/>
        </w:trPr>
        <w:tc>
          <w:tcPr>
            <w:tcW w:w="3295" w:type="dxa"/>
            <w:gridSpan w:val="2"/>
          </w:tcPr>
          <w:p w:rsidR="002A39F8" w:rsidRDefault="002A39F8" w:rsidP="00504E8E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ПРОДАВЕЦ: </w:t>
            </w:r>
          </w:p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</w:p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Должность</w:t>
            </w:r>
          </w:p>
        </w:tc>
        <w:tc>
          <w:tcPr>
            <w:tcW w:w="3257" w:type="dxa"/>
            <w:gridSpan w:val="2"/>
          </w:tcPr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 w:rsidRPr="003401F4">
              <w:rPr>
                <w:bCs/>
                <w:color w:val="333333"/>
              </w:rPr>
              <w:t xml:space="preserve">ПОКУПАТЕЛЬ: </w:t>
            </w:r>
          </w:p>
          <w:p w:rsidR="002A39F8" w:rsidRDefault="002A39F8" w:rsidP="00504E8E">
            <w:pPr>
              <w:spacing w:after="0"/>
              <w:rPr>
                <w:bCs/>
                <w:color w:val="333333"/>
              </w:rPr>
            </w:pPr>
          </w:p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Должность</w:t>
            </w:r>
          </w:p>
        </w:tc>
        <w:tc>
          <w:tcPr>
            <w:tcW w:w="3324" w:type="dxa"/>
            <w:gridSpan w:val="3"/>
          </w:tcPr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 w:rsidRPr="003401F4">
              <w:rPr>
                <w:bCs/>
                <w:color w:val="333333"/>
              </w:rPr>
              <w:t>ПОЛУЧАТЕЛЬ</w:t>
            </w:r>
            <w:r>
              <w:rPr>
                <w:bCs/>
                <w:color w:val="333333"/>
              </w:rPr>
              <w:t>:</w:t>
            </w:r>
          </w:p>
          <w:p w:rsidR="002A39F8" w:rsidRDefault="002A39F8" w:rsidP="00504E8E">
            <w:pPr>
              <w:spacing w:after="0"/>
              <w:rPr>
                <w:bCs/>
                <w:color w:val="333333"/>
              </w:rPr>
            </w:pPr>
          </w:p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Должность</w:t>
            </w:r>
          </w:p>
        </w:tc>
      </w:tr>
      <w:tr w:rsidR="002A39F8" w:rsidRPr="003401F4" w:rsidTr="002A39F8">
        <w:tblPrEx>
          <w:tblLook w:val="04A0" w:firstRow="1" w:lastRow="0" w:firstColumn="1" w:lastColumn="0" w:noHBand="0" w:noVBand="1"/>
        </w:tblPrEx>
        <w:tc>
          <w:tcPr>
            <w:tcW w:w="3295" w:type="dxa"/>
            <w:gridSpan w:val="2"/>
          </w:tcPr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___________ /_________/</w:t>
            </w:r>
          </w:p>
        </w:tc>
        <w:tc>
          <w:tcPr>
            <w:tcW w:w="3257" w:type="dxa"/>
            <w:gridSpan w:val="2"/>
          </w:tcPr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____________ /__________/</w:t>
            </w:r>
          </w:p>
        </w:tc>
        <w:tc>
          <w:tcPr>
            <w:tcW w:w="3324" w:type="dxa"/>
            <w:gridSpan w:val="3"/>
          </w:tcPr>
          <w:p w:rsidR="002A39F8" w:rsidRPr="003401F4" w:rsidRDefault="002A39F8" w:rsidP="00504E8E">
            <w:pPr>
              <w:spacing w:after="0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___________/_____________</w:t>
            </w:r>
            <w:r>
              <w:t>/</w:t>
            </w:r>
          </w:p>
        </w:tc>
      </w:tr>
    </w:tbl>
    <w:p w:rsidR="002A39F8" w:rsidRDefault="002A39F8" w:rsidP="002A39F8"/>
    <w:p w:rsidR="002A39F8" w:rsidRDefault="002A39F8" w:rsidP="002A39F8">
      <w:pPr>
        <w:tabs>
          <w:tab w:val="left" w:pos="3975"/>
        </w:tabs>
        <w:ind w:firstLine="709"/>
        <w:rPr>
          <w:bCs/>
          <w:color w:val="333333"/>
        </w:rPr>
      </w:pPr>
      <w:r>
        <w:rPr>
          <w:bCs/>
          <w:color w:val="333333"/>
        </w:rPr>
        <w:t>М.П.</w:t>
      </w:r>
      <w:r>
        <w:rPr>
          <w:bCs/>
          <w:color w:val="333333"/>
        </w:rPr>
        <w:tab/>
      </w:r>
      <w:r>
        <w:rPr>
          <w:bCs/>
          <w:color w:val="333333"/>
        </w:rPr>
        <w:tab/>
        <w:t>М.П.</w:t>
      </w:r>
      <w:r>
        <w:rPr>
          <w:bCs/>
          <w:color w:val="333333"/>
        </w:rPr>
        <w:tab/>
      </w:r>
      <w:r>
        <w:rPr>
          <w:bCs/>
          <w:color w:val="333333"/>
        </w:rPr>
        <w:tab/>
      </w:r>
      <w:r>
        <w:rPr>
          <w:bCs/>
          <w:color w:val="333333"/>
        </w:rPr>
        <w:tab/>
      </w:r>
      <w:r>
        <w:rPr>
          <w:bCs/>
          <w:color w:val="333333"/>
        </w:rPr>
        <w:tab/>
        <w:t>М.П.</w:t>
      </w:r>
    </w:p>
    <w:sectPr w:rsidR="002A39F8" w:rsidSect="00706F53">
      <w:pgSz w:w="11906" w:h="16838"/>
      <w:pgMar w:top="539" w:right="720" w:bottom="720" w:left="128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55C" w:rsidRDefault="004A155C">
      <w:r>
        <w:separator/>
      </w:r>
    </w:p>
  </w:endnote>
  <w:endnote w:type="continuationSeparator" w:id="0">
    <w:p w:rsidR="004A155C" w:rsidRDefault="004A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StarSymbol">
    <w:altName w:val="Arial Unicode MS"/>
    <w:charset w:val="80"/>
    <w:family w:val="auto"/>
    <w:pitch w:val="default"/>
  </w:font>
  <w:font w:name="OpenSymbol">
    <w:altName w:val="Arial Unicode MS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55C" w:rsidRDefault="004A155C">
      <w:r>
        <w:separator/>
      </w:r>
    </w:p>
  </w:footnote>
  <w:footnote w:type="continuationSeparator" w:id="0">
    <w:p w:rsidR="004A155C" w:rsidRDefault="004A1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2C20891"/>
    <w:multiLevelType w:val="multilevel"/>
    <w:tmpl w:val="9F7617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778" w:hanging="36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487" w:hanging="36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974" w:hanging="72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683" w:hanging="72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4"/>
      </w:rPr>
    </w:lvl>
  </w:abstractNum>
  <w:abstractNum w:abstractNumId="6">
    <w:nsid w:val="247D0D90"/>
    <w:multiLevelType w:val="hybridMultilevel"/>
    <w:tmpl w:val="73701F4C"/>
    <w:lvl w:ilvl="0" w:tplc="DE80525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90019" w:tentative="1">
      <w:start w:val="1"/>
      <w:numFmt w:val="lowerLetter"/>
      <w:pStyle w:val="-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3DAF1A35"/>
    <w:multiLevelType w:val="multilevel"/>
    <w:tmpl w:val="24706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664"/>
        </w:tabs>
        <w:ind w:left="16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52886EE2"/>
    <w:multiLevelType w:val="multilevel"/>
    <w:tmpl w:val="334A2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61720F8C"/>
    <w:multiLevelType w:val="hybridMultilevel"/>
    <w:tmpl w:val="E96EC5A8"/>
    <w:lvl w:ilvl="0" w:tplc="1E5060F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62DA1F1F"/>
    <w:multiLevelType w:val="hybridMultilevel"/>
    <w:tmpl w:val="39E6A3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847D8D"/>
    <w:multiLevelType w:val="hybridMultilevel"/>
    <w:tmpl w:val="BD2267AC"/>
    <w:lvl w:ilvl="0" w:tplc="0419000F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10"/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B79"/>
    <w:rsid w:val="000038B8"/>
    <w:rsid w:val="00004681"/>
    <w:rsid w:val="00011834"/>
    <w:rsid w:val="0001510F"/>
    <w:rsid w:val="000155FF"/>
    <w:rsid w:val="0001568F"/>
    <w:rsid w:val="00024879"/>
    <w:rsid w:val="00027630"/>
    <w:rsid w:val="00027E68"/>
    <w:rsid w:val="00031416"/>
    <w:rsid w:val="00031C47"/>
    <w:rsid w:val="00035440"/>
    <w:rsid w:val="000365B2"/>
    <w:rsid w:val="00043E77"/>
    <w:rsid w:val="00045A2E"/>
    <w:rsid w:val="00047184"/>
    <w:rsid w:val="00050050"/>
    <w:rsid w:val="0005067A"/>
    <w:rsid w:val="00051989"/>
    <w:rsid w:val="00055DCE"/>
    <w:rsid w:val="00056308"/>
    <w:rsid w:val="00062F4D"/>
    <w:rsid w:val="00064F1B"/>
    <w:rsid w:val="00067411"/>
    <w:rsid w:val="00067772"/>
    <w:rsid w:val="00072121"/>
    <w:rsid w:val="00076234"/>
    <w:rsid w:val="000776D5"/>
    <w:rsid w:val="00083269"/>
    <w:rsid w:val="00083582"/>
    <w:rsid w:val="000953AB"/>
    <w:rsid w:val="000965F3"/>
    <w:rsid w:val="000977B1"/>
    <w:rsid w:val="000A14B8"/>
    <w:rsid w:val="000A224E"/>
    <w:rsid w:val="000B138E"/>
    <w:rsid w:val="000B5971"/>
    <w:rsid w:val="000B7BCD"/>
    <w:rsid w:val="000C11C9"/>
    <w:rsid w:val="000C302A"/>
    <w:rsid w:val="000D07D8"/>
    <w:rsid w:val="000D3702"/>
    <w:rsid w:val="000E666B"/>
    <w:rsid w:val="000F472A"/>
    <w:rsid w:val="000F5EEF"/>
    <w:rsid w:val="000F6945"/>
    <w:rsid w:val="001045B3"/>
    <w:rsid w:val="00106BB6"/>
    <w:rsid w:val="00107A5A"/>
    <w:rsid w:val="00111AEB"/>
    <w:rsid w:val="00111D0A"/>
    <w:rsid w:val="001121A8"/>
    <w:rsid w:val="00127275"/>
    <w:rsid w:val="00127F85"/>
    <w:rsid w:val="0013001D"/>
    <w:rsid w:val="001320EC"/>
    <w:rsid w:val="0013537B"/>
    <w:rsid w:val="00135398"/>
    <w:rsid w:val="00137830"/>
    <w:rsid w:val="00141C36"/>
    <w:rsid w:val="001434BB"/>
    <w:rsid w:val="0016427E"/>
    <w:rsid w:val="0016448B"/>
    <w:rsid w:val="001645FF"/>
    <w:rsid w:val="00171552"/>
    <w:rsid w:val="001741F7"/>
    <w:rsid w:val="00176DDD"/>
    <w:rsid w:val="00182F9D"/>
    <w:rsid w:val="001842B7"/>
    <w:rsid w:val="0018591B"/>
    <w:rsid w:val="00185B16"/>
    <w:rsid w:val="00187086"/>
    <w:rsid w:val="00190FE8"/>
    <w:rsid w:val="00192557"/>
    <w:rsid w:val="00192A60"/>
    <w:rsid w:val="00193278"/>
    <w:rsid w:val="00197F8C"/>
    <w:rsid w:val="001B2905"/>
    <w:rsid w:val="001C5100"/>
    <w:rsid w:val="001C5C73"/>
    <w:rsid w:val="001C5EA7"/>
    <w:rsid w:val="001C627A"/>
    <w:rsid w:val="001D1E7A"/>
    <w:rsid w:val="001D269E"/>
    <w:rsid w:val="001E071A"/>
    <w:rsid w:val="001E5497"/>
    <w:rsid w:val="001F42CC"/>
    <w:rsid w:val="00200169"/>
    <w:rsid w:val="002016F4"/>
    <w:rsid w:val="00220814"/>
    <w:rsid w:val="00220827"/>
    <w:rsid w:val="0022594C"/>
    <w:rsid w:val="00227788"/>
    <w:rsid w:val="00231E46"/>
    <w:rsid w:val="002338A7"/>
    <w:rsid w:val="00233F85"/>
    <w:rsid w:val="00241166"/>
    <w:rsid w:val="00241FDF"/>
    <w:rsid w:val="00244A87"/>
    <w:rsid w:val="00260FE4"/>
    <w:rsid w:val="0026212A"/>
    <w:rsid w:val="00264A45"/>
    <w:rsid w:val="00265B7C"/>
    <w:rsid w:val="00270388"/>
    <w:rsid w:val="00273774"/>
    <w:rsid w:val="00280EC2"/>
    <w:rsid w:val="00287B67"/>
    <w:rsid w:val="0029248B"/>
    <w:rsid w:val="002A39F8"/>
    <w:rsid w:val="002A4B8A"/>
    <w:rsid w:val="002B1BD2"/>
    <w:rsid w:val="002B245A"/>
    <w:rsid w:val="002B348B"/>
    <w:rsid w:val="002C024F"/>
    <w:rsid w:val="002C2B15"/>
    <w:rsid w:val="002D1A0B"/>
    <w:rsid w:val="002D6090"/>
    <w:rsid w:val="002F2ED5"/>
    <w:rsid w:val="003059FB"/>
    <w:rsid w:val="0031118D"/>
    <w:rsid w:val="0032511E"/>
    <w:rsid w:val="00326167"/>
    <w:rsid w:val="00331949"/>
    <w:rsid w:val="003333FF"/>
    <w:rsid w:val="00344FE8"/>
    <w:rsid w:val="0034787C"/>
    <w:rsid w:val="00353451"/>
    <w:rsid w:val="003636DC"/>
    <w:rsid w:val="00363CCF"/>
    <w:rsid w:val="00365487"/>
    <w:rsid w:val="00367A1A"/>
    <w:rsid w:val="00370969"/>
    <w:rsid w:val="00372D45"/>
    <w:rsid w:val="00377582"/>
    <w:rsid w:val="0038240A"/>
    <w:rsid w:val="0038576F"/>
    <w:rsid w:val="0038593F"/>
    <w:rsid w:val="00387248"/>
    <w:rsid w:val="003879E4"/>
    <w:rsid w:val="00390584"/>
    <w:rsid w:val="00393AC2"/>
    <w:rsid w:val="003A0C93"/>
    <w:rsid w:val="003A37DC"/>
    <w:rsid w:val="003A4FF1"/>
    <w:rsid w:val="003B3243"/>
    <w:rsid w:val="003B4AEF"/>
    <w:rsid w:val="003D3CC8"/>
    <w:rsid w:val="003D5C64"/>
    <w:rsid w:val="003E07EE"/>
    <w:rsid w:val="003E1A9E"/>
    <w:rsid w:val="003E4972"/>
    <w:rsid w:val="003E66B7"/>
    <w:rsid w:val="003E6A9E"/>
    <w:rsid w:val="003E7750"/>
    <w:rsid w:val="003E7F9B"/>
    <w:rsid w:val="003F77F9"/>
    <w:rsid w:val="00406971"/>
    <w:rsid w:val="00407FB8"/>
    <w:rsid w:val="0041157C"/>
    <w:rsid w:val="00414F31"/>
    <w:rsid w:val="00415B0B"/>
    <w:rsid w:val="00421455"/>
    <w:rsid w:val="00422C01"/>
    <w:rsid w:val="004238B5"/>
    <w:rsid w:val="00427038"/>
    <w:rsid w:val="00443611"/>
    <w:rsid w:val="00450291"/>
    <w:rsid w:val="00451D3D"/>
    <w:rsid w:val="0045245D"/>
    <w:rsid w:val="004524F6"/>
    <w:rsid w:val="00455E74"/>
    <w:rsid w:val="00456AB8"/>
    <w:rsid w:val="0046181E"/>
    <w:rsid w:val="00466512"/>
    <w:rsid w:val="004848E5"/>
    <w:rsid w:val="004901C2"/>
    <w:rsid w:val="00491219"/>
    <w:rsid w:val="004926D8"/>
    <w:rsid w:val="00492FF8"/>
    <w:rsid w:val="0049643E"/>
    <w:rsid w:val="00496609"/>
    <w:rsid w:val="00497645"/>
    <w:rsid w:val="004A155C"/>
    <w:rsid w:val="004A2948"/>
    <w:rsid w:val="004A6769"/>
    <w:rsid w:val="004B394C"/>
    <w:rsid w:val="004C0D6A"/>
    <w:rsid w:val="004C477F"/>
    <w:rsid w:val="004C4F4D"/>
    <w:rsid w:val="004D1B1D"/>
    <w:rsid w:val="004D474F"/>
    <w:rsid w:val="004D59B4"/>
    <w:rsid w:val="004D5C96"/>
    <w:rsid w:val="004E2F5B"/>
    <w:rsid w:val="004E5857"/>
    <w:rsid w:val="004F0073"/>
    <w:rsid w:val="004F08FF"/>
    <w:rsid w:val="0050145F"/>
    <w:rsid w:val="00504E8E"/>
    <w:rsid w:val="005114D4"/>
    <w:rsid w:val="00514E74"/>
    <w:rsid w:val="005227D1"/>
    <w:rsid w:val="005265E6"/>
    <w:rsid w:val="00540DF0"/>
    <w:rsid w:val="005419BA"/>
    <w:rsid w:val="00544A10"/>
    <w:rsid w:val="0054605A"/>
    <w:rsid w:val="005470BF"/>
    <w:rsid w:val="005547B5"/>
    <w:rsid w:val="005568E1"/>
    <w:rsid w:val="00561CBD"/>
    <w:rsid w:val="00563F0B"/>
    <w:rsid w:val="0057444D"/>
    <w:rsid w:val="005747BE"/>
    <w:rsid w:val="00574884"/>
    <w:rsid w:val="005753B7"/>
    <w:rsid w:val="00591655"/>
    <w:rsid w:val="005A59A7"/>
    <w:rsid w:val="005A64CE"/>
    <w:rsid w:val="005B227B"/>
    <w:rsid w:val="005C082D"/>
    <w:rsid w:val="005C08D8"/>
    <w:rsid w:val="005C34B5"/>
    <w:rsid w:val="005D0AFF"/>
    <w:rsid w:val="005D508E"/>
    <w:rsid w:val="005E3094"/>
    <w:rsid w:val="005E62A1"/>
    <w:rsid w:val="005F0CD2"/>
    <w:rsid w:val="005F5E4E"/>
    <w:rsid w:val="00602981"/>
    <w:rsid w:val="00604CA3"/>
    <w:rsid w:val="0060527C"/>
    <w:rsid w:val="0061050F"/>
    <w:rsid w:val="006111D5"/>
    <w:rsid w:val="006146F1"/>
    <w:rsid w:val="00616F36"/>
    <w:rsid w:val="00620409"/>
    <w:rsid w:val="00623E16"/>
    <w:rsid w:val="00623F68"/>
    <w:rsid w:val="0062793C"/>
    <w:rsid w:val="00635A60"/>
    <w:rsid w:val="00647CFD"/>
    <w:rsid w:val="006524F9"/>
    <w:rsid w:val="006532C2"/>
    <w:rsid w:val="006537D9"/>
    <w:rsid w:val="00655692"/>
    <w:rsid w:val="00661FDF"/>
    <w:rsid w:val="006818C3"/>
    <w:rsid w:val="00683E8D"/>
    <w:rsid w:val="00685603"/>
    <w:rsid w:val="00685F82"/>
    <w:rsid w:val="006870B9"/>
    <w:rsid w:val="00690487"/>
    <w:rsid w:val="00690F35"/>
    <w:rsid w:val="006913F2"/>
    <w:rsid w:val="00697441"/>
    <w:rsid w:val="006A14E3"/>
    <w:rsid w:val="006A5D67"/>
    <w:rsid w:val="006A6DB2"/>
    <w:rsid w:val="006A7B0E"/>
    <w:rsid w:val="006B1CC5"/>
    <w:rsid w:val="006B4552"/>
    <w:rsid w:val="006B55FE"/>
    <w:rsid w:val="006C45EC"/>
    <w:rsid w:val="006D5B55"/>
    <w:rsid w:val="006D66B1"/>
    <w:rsid w:val="006D6E59"/>
    <w:rsid w:val="006E10C0"/>
    <w:rsid w:val="006E3C14"/>
    <w:rsid w:val="006E5A7D"/>
    <w:rsid w:val="006E64C7"/>
    <w:rsid w:val="006F0198"/>
    <w:rsid w:val="006F3E2A"/>
    <w:rsid w:val="007010BC"/>
    <w:rsid w:val="00702E2D"/>
    <w:rsid w:val="00704B91"/>
    <w:rsid w:val="0070696D"/>
    <w:rsid w:val="00706F53"/>
    <w:rsid w:val="00712B30"/>
    <w:rsid w:val="00714BE0"/>
    <w:rsid w:val="00721304"/>
    <w:rsid w:val="00727BB9"/>
    <w:rsid w:val="00734334"/>
    <w:rsid w:val="00736922"/>
    <w:rsid w:val="00736D9D"/>
    <w:rsid w:val="00737635"/>
    <w:rsid w:val="0073787A"/>
    <w:rsid w:val="0074136B"/>
    <w:rsid w:val="0074220F"/>
    <w:rsid w:val="00742462"/>
    <w:rsid w:val="00743ADE"/>
    <w:rsid w:val="0074535D"/>
    <w:rsid w:val="00751B4B"/>
    <w:rsid w:val="00752461"/>
    <w:rsid w:val="00755878"/>
    <w:rsid w:val="0075630C"/>
    <w:rsid w:val="00757581"/>
    <w:rsid w:val="00761E68"/>
    <w:rsid w:val="00766D42"/>
    <w:rsid w:val="007738FF"/>
    <w:rsid w:val="00774E30"/>
    <w:rsid w:val="007770D1"/>
    <w:rsid w:val="00780549"/>
    <w:rsid w:val="00780B1D"/>
    <w:rsid w:val="00786300"/>
    <w:rsid w:val="00790F2F"/>
    <w:rsid w:val="007956A0"/>
    <w:rsid w:val="00796ADF"/>
    <w:rsid w:val="007974FC"/>
    <w:rsid w:val="007B0B27"/>
    <w:rsid w:val="007D1183"/>
    <w:rsid w:val="007D36DC"/>
    <w:rsid w:val="007D656F"/>
    <w:rsid w:val="007D68B2"/>
    <w:rsid w:val="007E32D0"/>
    <w:rsid w:val="007E3FA7"/>
    <w:rsid w:val="007E7EFE"/>
    <w:rsid w:val="007F23EE"/>
    <w:rsid w:val="007F5DBA"/>
    <w:rsid w:val="007F6EB1"/>
    <w:rsid w:val="0080064C"/>
    <w:rsid w:val="00806BD8"/>
    <w:rsid w:val="008116BF"/>
    <w:rsid w:val="008123F6"/>
    <w:rsid w:val="00812702"/>
    <w:rsid w:val="0081656A"/>
    <w:rsid w:val="00823382"/>
    <w:rsid w:val="0082556B"/>
    <w:rsid w:val="00831141"/>
    <w:rsid w:val="00831A54"/>
    <w:rsid w:val="00831D40"/>
    <w:rsid w:val="00843503"/>
    <w:rsid w:val="00843DD8"/>
    <w:rsid w:val="00844C1E"/>
    <w:rsid w:val="00845B73"/>
    <w:rsid w:val="00845EB1"/>
    <w:rsid w:val="00846033"/>
    <w:rsid w:val="00853689"/>
    <w:rsid w:val="00854560"/>
    <w:rsid w:val="00857E65"/>
    <w:rsid w:val="008619E8"/>
    <w:rsid w:val="008621CA"/>
    <w:rsid w:val="0086398B"/>
    <w:rsid w:val="00866D7E"/>
    <w:rsid w:val="00866E23"/>
    <w:rsid w:val="008670BC"/>
    <w:rsid w:val="008708E5"/>
    <w:rsid w:val="00871F06"/>
    <w:rsid w:val="00872A02"/>
    <w:rsid w:val="0087488A"/>
    <w:rsid w:val="00874AFF"/>
    <w:rsid w:val="00880757"/>
    <w:rsid w:val="008831A1"/>
    <w:rsid w:val="008841BF"/>
    <w:rsid w:val="00886B73"/>
    <w:rsid w:val="008877E3"/>
    <w:rsid w:val="008924B2"/>
    <w:rsid w:val="008938BC"/>
    <w:rsid w:val="00897B5F"/>
    <w:rsid w:val="008A2162"/>
    <w:rsid w:val="008A2C19"/>
    <w:rsid w:val="008B287F"/>
    <w:rsid w:val="008B2889"/>
    <w:rsid w:val="008B296F"/>
    <w:rsid w:val="008B4E5D"/>
    <w:rsid w:val="008B50F1"/>
    <w:rsid w:val="008D06F0"/>
    <w:rsid w:val="008D2E66"/>
    <w:rsid w:val="008D3C0D"/>
    <w:rsid w:val="008D5E1C"/>
    <w:rsid w:val="008E05E1"/>
    <w:rsid w:val="008E1D6B"/>
    <w:rsid w:val="008E476C"/>
    <w:rsid w:val="008F5D61"/>
    <w:rsid w:val="0090307C"/>
    <w:rsid w:val="00913A1A"/>
    <w:rsid w:val="00924884"/>
    <w:rsid w:val="009249C7"/>
    <w:rsid w:val="00925AD6"/>
    <w:rsid w:val="00927B3D"/>
    <w:rsid w:val="009319C4"/>
    <w:rsid w:val="00931A3D"/>
    <w:rsid w:val="00931CFA"/>
    <w:rsid w:val="00935ECA"/>
    <w:rsid w:val="0093701E"/>
    <w:rsid w:val="00943961"/>
    <w:rsid w:val="00955D4B"/>
    <w:rsid w:val="00957327"/>
    <w:rsid w:val="00960973"/>
    <w:rsid w:val="009623BC"/>
    <w:rsid w:val="0096302F"/>
    <w:rsid w:val="00964BD0"/>
    <w:rsid w:val="00970C85"/>
    <w:rsid w:val="0097449C"/>
    <w:rsid w:val="00980DBC"/>
    <w:rsid w:val="009848DD"/>
    <w:rsid w:val="0098635C"/>
    <w:rsid w:val="009952CC"/>
    <w:rsid w:val="00995AAF"/>
    <w:rsid w:val="009A0AD9"/>
    <w:rsid w:val="009B18A9"/>
    <w:rsid w:val="009D4210"/>
    <w:rsid w:val="009D5FC8"/>
    <w:rsid w:val="009E0235"/>
    <w:rsid w:val="009E1A00"/>
    <w:rsid w:val="009E7F66"/>
    <w:rsid w:val="009F7269"/>
    <w:rsid w:val="00A058F1"/>
    <w:rsid w:val="00A10F24"/>
    <w:rsid w:val="00A15CCC"/>
    <w:rsid w:val="00A22B98"/>
    <w:rsid w:val="00A273A9"/>
    <w:rsid w:val="00A30CA0"/>
    <w:rsid w:val="00A40162"/>
    <w:rsid w:val="00A4420C"/>
    <w:rsid w:val="00A700DC"/>
    <w:rsid w:val="00A71FBE"/>
    <w:rsid w:val="00A72B25"/>
    <w:rsid w:val="00A8059B"/>
    <w:rsid w:val="00A879B6"/>
    <w:rsid w:val="00AA738D"/>
    <w:rsid w:val="00AB44CF"/>
    <w:rsid w:val="00AB4B3D"/>
    <w:rsid w:val="00AB788D"/>
    <w:rsid w:val="00AC09B9"/>
    <w:rsid w:val="00AC1908"/>
    <w:rsid w:val="00AD118D"/>
    <w:rsid w:val="00AD4BE2"/>
    <w:rsid w:val="00AD7CFE"/>
    <w:rsid w:val="00AE3CFE"/>
    <w:rsid w:val="00AF0D51"/>
    <w:rsid w:val="00AF1AAF"/>
    <w:rsid w:val="00B03D3B"/>
    <w:rsid w:val="00B079F3"/>
    <w:rsid w:val="00B104B9"/>
    <w:rsid w:val="00B124CD"/>
    <w:rsid w:val="00B16137"/>
    <w:rsid w:val="00B249C8"/>
    <w:rsid w:val="00B3726D"/>
    <w:rsid w:val="00B410F7"/>
    <w:rsid w:val="00B411A1"/>
    <w:rsid w:val="00B51AAF"/>
    <w:rsid w:val="00B5662D"/>
    <w:rsid w:val="00B604B0"/>
    <w:rsid w:val="00B637A0"/>
    <w:rsid w:val="00B70BFA"/>
    <w:rsid w:val="00B73F32"/>
    <w:rsid w:val="00B76FF3"/>
    <w:rsid w:val="00B82653"/>
    <w:rsid w:val="00B965A4"/>
    <w:rsid w:val="00B969EE"/>
    <w:rsid w:val="00BA2E84"/>
    <w:rsid w:val="00BA5102"/>
    <w:rsid w:val="00BB1676"/>
    <w:rsid w:val="00BB4A3E"/>
    <w:rsid w:val="00BB6E37"/>
    <w:rsid w:val="00BC188D"/>
    <w:rsid w:val="00BC2078"/>
    <w:rsid w:val="00BD2154"/>
    <w:rsid w:val="00BD5BCE"/>
    <w:rsid w:val="00BD6C77"/>
    <w:rsid w:val="00BE43C1"/>
    <w:rsid w:val="00C12CC3"/>
    <w:rsid w:val="00C20744"/>
    <w:rsid w:val="00C20EA1"/>
    <w:rsid w:val="00C25D0C"/>
    <w:rsid w:val="00C269A6"/>
    <w:rsid w:val="00C31CB9"/>
    <w:rsid w:val="00C3702E"/>
    <w:rsid w:val="00C4077F"/>
    <w:rsid w:val="00C459E6"/>
    <w:rsid w:val="00C5143D"/>
    <w:rsid w:val="00C5146A"/>
    <w:rsid w:val="00C53BDF"/>
    <w:rsid w:val="00C60936"/>
    <w:rsid w:val="00C6096E"/>
    <w:rsid w:val="00C65A60"/>
    <w:rsid w:val="00C672A4"/>
    <w:rsid w:val="00C70865"/>
    <w:rsid w:val="00C71304"/>
    <w:rsid w:val="00C72646"/>
    <w:rsid w:val="00C80D78"/>
    <w:rsid w:val="00C85C8D"/>
    <w:rsid w:val="00C9293E"/>
    <w:rsid w:val="00CA14F3"/>
    <w:rsid w:val="00CA1D34"/>
    <w:rsid w:val="00CA1E9B"/>
    <w:rsid w:val="00CA5EC3"/>
    <w:rsid w:val="00CB05EC"/>
    <w:rsid w:val="00CB0D26"/>
    <w:rsid w:val="00CC185F"/>
    <w:rsid w:val="00CC396D"/>
    <w:rsid w:val="00CD2341"/>
    <w:rsid w:val="00CD2A08"/>
    <w:rsid w:val="00CD4739"/>
    <w:rsid w:val="00CD6D69"/>
    <w:rsid w:val="00CE27A2"/>
    <w:rsid w:val="00CE2857"/>
    <w:rsid w:val="00CE4A24"/>
    <w:rsid w:val="00CE55B4"/>
    <w:rsid w:val="00CE5984"/>
    <w:rsid w:val="00CF02F6"/>
    <w:rsid w:val="00CF1CCD"/>
    <w:rsid w:val="00CF412A"/>
    <w:rsid w:val="00D01291"/>
    <w:rsid w:val="00D01D98"/>
    <w:rsid w:val="00D038C5"/>
    <w:rsid w:val="00D052F9"/>
    <w:rsid w:val="00D068A4"/>
    <w:rsid w:val="00D128B4"/>
    <w:rsid w:val="00D14078"/>
    <w:rsid w:val="00D142F3"/>
    <w:rsid w:val="00D26BB2"/>
    <w:rsid w:val="00D35A64"/>
    <w:rsid w:val="00D43B8A"/>
    <w:rsid w:val="00D43F77"/>
    <w:rsid w:val="00D451BE"/>
    <w:rsid w:val="00D572C1"/>
    <w:rsid w:val="00D61762"/>
    <w:rsid w:val="00D71333"/>
    <w:rsid w:val="00D715AA"/>
    <w:rsid w:val="00D74EC5"/>
    <w:rsid w:val="00D8646E"/>
    <w:rsid w:val="00D8759D"/>
    <w:rsid w:val="00D9347B"/>
    <w:rsid w:val="00D935C9"/>
    <w:rsid w:val="00D95F70"/>
    <w:rsid w:val="00DA2466"/>
    <w:rsid w:val="00DB5161"/>
    <w:rsid w:val="00DB6F42"/>
    <w:rsid w:val="00DB71D6"/>
    <w:rsid w:val="00DC3FD8"/>
    <w:rsid w:val="00DC5102"/>
    <w:rsid w:val="00DD1BCF"/>
    <w:rsid w:val="00DD27A1"/>
    <w:rsid w:val="00DD3161"/>
    <w:rsid w:val="00DD776F"/>
    <w:rsid w:val="00DE15F6"/>
    <w:rsid w:val="00DE1F1F"/>
    <w:rsid w:val="00DF6AE5"/>
    <w:rsid w:val="00E01736"/>
    <w:rsid w:val="00E077FC"/>
    <w:rsid w:val="00E07EA4"/>
    <w:rsid w:val="00E123A7"/>
    <w:rsid w:val="00E1652E"/>
    <w:rsid w:val="00E2143F"/>
    <w:rsid w:val="00E21545"/>
    <w:rsid w:val="00E31158"/>
    <w:rsid w:val="00E35234"/>
    <w:rsid w:val="00E35A8F"/>
    <w:rsid w:val="00E36954"/>
    <w:rsid w:val="00E43151"/>
    <w:rsid w:val="00E43C33"/>
    <w:rsid w:val="00E57AAA"/>
    <w:rsid w:val="00E66A2F"/>
    <w:rsid w:val="00E75A9F"/>
    <w:rsid w:val="00E7683A"/>
    <w:rsid w:val="00E77125"/>
    <w:rsid w:val="00E82A5C"/>
    <w:rsid w:val="00E85C2E"/>
    <w:rsid w:val="00E92648"/>
    <w:rsid w:val="00E94650"/>
    <w:rsid w:val="00E946FE"/>
    <w:rsid w:val="00EB5450"/>
    <w:rsid w:val="00EC1D03"/>
    <w:rsid w:val="00EC3099"/>
    <w:rsid w:val="00ED1A79"/>
    <w:rsid w:val="00ED20AE"/>
    <w:rsid w:val="00EE429F"/>
    <w:rsid w:val="00EE4CB2"/>
    <w:rsid w:val="00EE575A"/>
    <w:rsid w:val="00F05DC6"/>
    <w:rsid w:val="00F070ED"/>
    <w:rsid w:val="00F11077"/>
    <w:rsid w:val="00F20978"/>
    <w:rsid w:val="00F22559"/>
    <w:rsid w:val="00F239EA"/>
    <w:rsid w:val="00F405A5"/>
    <w:rsid w:val="00F42E48"/>
    <w:rsid w:val="00F45AFB"/>
    <w:rsid w:val="00F46597"/>
    <w:rsid w:val="00F47BF8"/>
    <w:rsid w:val="00F55071"/>
    <w:rsid w:val="00F555A3"/>
    <w:rsid w:val="00F617C6"/>
    <w:rsid w:val="00F709BB"/>
    <w:rsid w:val="00F74767"/>
    <w:rsid w:val="00F7512F"/>
    <w:rsid w:val="00F75B39"/>
    <w:rsid w:val="00F76969"/>
    <w:rsid w:val="00F77341"/>
    <w:rsid w:val="00F8152B"/>
    <w:rsid w:val="00F82353"/>
    <w:rsid w:val="00F84EFC"/>
    <w:rsid w:val="00F855DD"/>
    <w:rsid w:val="00F86911"/>
    <w:rsid w:val="00F90D63"/>
    <w:rsid w:val="00F95D68"/>
    <w:rsid w:val="00FA29B2"/>
    <w:rsid w:val="00FA2DC8"/>
    <w:rsid w:val="00FB1A8A"/>
    <w:rsid w:val="00FB1D8A"/>
    <w:rsid w:val="00FB4FC1"/>
    <w:rsid w:val="00FB54EF"/>
    <w:rsid w:val="00FC0DD0"/>
    <w:rsid w:val="00FC2DB1"/>
    <w:rsid w:val="00FC5F5E"/>
    <w:rsid w:val="00FC6B79"/>
    <w:rsid w:val="00FC784E"/>
    <w:rsid w:val="00FD437C"/>
    <w:rsid w:val="00FD5660"/>
    <w:rsid w:val="00FD6672"/>
    <w:rsid w:val="00FE2306"/>
    <w:rsid w:val="00FE42BC"/>
    <w:rsid w:val="00FF4831"/>
    <w:rsid w:val="00FF68D2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3ADE"/>
    <w:pPr>
      <w:spacing w:after="6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547B5"/>
    <w:pPr>
      <w:keepNext/>
      <w:tabs>
        <w:tab w:val="num" w:pos="0"/>
      </w:tabs>
      <w:suppressAutoHyphens/>
      <w:spacing w:after="0" w:line="240" w:lineRule="exact"/>
      <w:jc w:val="lef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547B5"/>
    <w:pPr>
      <w:keepNext/>
      <w:tabs>
        <w:tab w:val="num" w:pos="0"/>
      </w:tabs>
      <w:suppressAutoHyphens/>
      <w:spacing w:after="0"/>
      <w:jc w:val="left"/>
      <w:outlineLvl w:val="1"/>
    </w:pPr>
    <w:rPr>
      <w:b/>
      <w:szCs w:val="20"/>
    </w:rPr>
  </w:style>
  <w:style w:type="paragraph" w:styleId="3">
    <w:name w:val="heading 3"/>
    <w:aliases w:val="H3"/>
    <w:basedOn w:val="a"/>
    <w:next w:val="a"/>
    <w:link w:val="30"/>
    <w:qFormat/>
    <w:rsid w:val="00FC6B79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szCs w:val="20"/>
    </w:rPr>
  </w:style>
  <w:style w:type="paragraph" w:styleId="4">
    <w:name w:val="heading 4"/>
    <w:aliases w:val="H4"/>
    <w:basedOn w:val="a"/>
    <w:next w:val="a"/>
    <w:link w:val="40"/>
    <w:qFormat/>
    <w:rsid w:val="00FC6B79"/>
    <w:pPr>
      <w:keepNext/>
      <w:numPr>
        <w:ilvl w:val="3"/>
        <w:numId w:val="1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aliases w:val="H5"/>
    <w:basedOn w:val="a"/>
    <w:next w:val="a"/>
    <w:qFormat/>
    <w:rsid w:val="00FC6B79"/>
    <w:pPr>
      <w:numPr>
        <w:ilvl w:val="4"/>
        <w:numId w:val="1"/>
      </w:numPr>
      <w:spacing w:before="24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rsid w:val="00FC6B79"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rsid w:val="00FC6B79"/>
    <w:pPr>
      <w:numPr>
        <w:ilvl w:val="6"/>
        <w:numId w:val="1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FC6B79"/>
    <w:pPr>
      <w:numPr>
        <w:ilvl w:val="7"/>
        <w:numId w:val="1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rsid w:val="00FC6B79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6B79"/>
    <w:pPr>
      <w:spacing w:before="24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5">
    <w:name w:val="Body Text"/>
    <w:aliases w:val="Основной текст Знак Знак,Основной текст Знак"/>
    <w:basedOn w:val="a"/>
    <w:link w:val="11"/>
    <w:rsid w:val="00FC6B79"/>
    <w:pPr>
      <w:spacing w:after="120"/>
    </w:pPr>
    <w:rPr>
      <w:szCs w:val="20"/>
    </w:rPr>
  </w:style>
  <w:style w:type="character" w:customStyle="1" w:styleId="11">
    <w:name w:val="Основной текст Знак1"/>
    <w:aliases w:val="Основной текст Знак Знак Знак,Основной текст Знак Знак1"/>
    <w:link w:val="a5"/>
    <w:rsid w:val="00FC6B79"/>
    <w:rPr>
      <w:sz w:val="24"/>
      <w:lang w:val="ru-RU" w:eastAsia="ru-RU" w:bidi="ar-SA"/>
    </w:rPr>
  </w:style>
  <w:style w:type="character" w:customStyle="1" w:styleId="a4">
    <w:name w:val="Название Знак"/>
    <w:link w:val="a3"/>
    <w:rsid w:val="00FC6B79"/>
    <w:rPr>
      <w:rFonts w:ascii="Arial" w:hAnsi="Arial"/>
      <w:b/>
      <w:kern w:val="28"/>
      <w:sz w:val="32"/>
      <w:lang w:val="ru-RU" w:eastAsia="ru-RU" w:bidi="ar-SA"/>
    </w:rPr>
  </w:style>
  <w:style w:type="character" w:styleId="a6">
    <w:name w:val="Strong"/>
    <w:qFormat/>
    <w:rsid w:val="00FC6B79"/>
    <w:rPr>
      <w:b/>
      <w:bCs/>
    </w:rPr>
  </w:style>
  <w:style w:type="paragraph" w:customStyle="1" w:styleId="12">
    <w:name w:val="Абзац списка1"/>
    <w:basedOn w:val="a"/>
    <w:rsid w:val="00FC6B79"/>
    <w:pPr>
      <w:spacing w:after="0"/>
      <w:ind w:left="72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DB71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Стиль3"/>
    <w:basedOn w:val="a"/>
    <w:rsid w:val="008841BF"/>
    <w:pPr>
      <w:widowControl w:val="0"/>
      <w:tabs>
        <w:tab w:val="num" w:pos="720"/>
      </w:tabs>
      <w:suppressAutoHyphens/>
      <w:spacing w:after="0"/>
      <w:ind w:left="720" w:hanging="720"/>
      <w:textAlignment w:val="baseline"/>
    </w:pPr>
    <w:rPr>
      <w:szCs w:val="20"/>
      <w:lang w:eastAsia="ar-SA"/>
    </w:rPr>
  </w:style>
  <w:style w:type="paragraph" w:customStyle="1" w:styleId="a8">
    <w:name w:val="Знак Знак Знак Знак"/>
    <w:basedOn w:val="a"/>
    <w:rsid w:val="00DB71D6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rsid w:val="00F45AFB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45AFB"/>
    <w:rPr>
      <w:rFonts w:ascii="Tahoma" w:hAnsi="Tahoma" w:cs="Tahoma"/>
      <w:sz w:val="16"/>
      <w:szCs w:val="16"/>
    </w:rPr>
  </w:style>
  <w:style w:type="character" w:styleId="ab">
    <w:name w:val="annotation reference"/>
    <w:rsid w:val="00F45AFB"/>
    <w:rPr>
      <w:sz w:val="16"/>
      <w:szCs w:val="16"/>
    </w:rPr>
  </w:style>
  <w:style w:type="paragraph" w:styleId="ac">
    <w:name w:val="annotation text"/>
    <w:basedOn w:val="a"/>
    <w:link w:val="ad"/>
    <w:rsid w:val="00F45AF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F45AFB"/>
  </w:style>
  <w:style w:type="paragraph" w:styleId="ae">
    <w:name w:val="annotation subject"/>
    <w:basedOn w:val="ac"/>
    <w:next w:val="ac"/>
    <w:link w:val="af"/>
    <w:rsid w:val="00F45AFB"/>
    <w:rPr>
      <w:b/>
      <w:bCs/>
    </w:rPr>
  </w:style>
  <w:style w:type="character" w:customStyle="1" w:styleId="af">
    <w:name w:val="Тема примечания Знак"/>
    <w:link w:val="ae"/>
    <w:rsid w:val="00F45AFB"/>
    <w:rPr>
      <w:b/>
      <w:bCs/>
    </w:rPr>
  </w:style>
  <w:style w:type="paragraph" w:customStyle="1" w:styleId="13">
    <w:name w:val="Абзац списка1"/>
    <w:basedOn w:val="a"/>
    <w:rsid w:val="008841BF"/>
    <w:pPr>
      <w:spacing w:after="0"/>
      <w:ind w:left="720"/>
      <w:jc w:val="left"/>
    </w:pPr>
    <w:rPr>
      <w:rFonts w:ascii="Calibri" w:eastAsia="Calibri" w:hAnsi="Calibri"/>
      <w:sz w:val="22"/>
      <w:szCs w:val="22"/>
    </w:rPr>
  </w:style>
  <w:style w:type="paragraph" w:styleId="af0">
    <w:name w:val="header"/>
    <w:basedOn w:val="a"/>
    <w:link w:val="af1"/>
    <w:rsid w:val="008841BF"/>
    <w:pPr>
      <w:tabs>
        <w:tab w:val="center" w:pos="4677"/>
        <w:tab w:val="right" w:pos="9355"/>
      </w:tabs>
      <w:spacing w:after="0"/>
    </w:pPr>
  </w:style>
  <w:style w:type="character" w:customStyle="1" w:styleId="af1">
    <w:name w:val="Верхний колонтитул Знак"/>
    <w:link w:val="af0"/>
    <w:rsid w:val="008841BF"/>
    <w:rPr>
      <w:sz w:val="24"/>
      <w:szCs w:val="24"/>
    </w:rPr>
  </w:style>
  <w:style w:type="paragraph" w:styleId="af2">
    <w:name w:val="footer"/>
    <w:basedOn w:val="a"/>
    <w:link w:val="af3"/>
    <w:rsid w:val="008841BF"/>
    <w:pPr>
      <w:tabs>
        <w:tab w:val="center" w:pos="4677"/>
        <w:tab w:val="right" w:pos="9355"/>
      </w:tabs>
      <w:spacing w:after="0"/>
    </w:pPr>
  </w:style>
  <w:style w:type="character" w:customStyle="1" w:styleId="af3">
    <w:name w:val="Нижний колонтитул Знак"/>
    <w:link w:val="af2"/>
    <w:rsid w:val="008841BF"/>
    <w:rPr>
      <w:sz w:val="24"/>
      <w:szCs w:val="24"/>
    </w:rPr>
  </w:style>
  <w:style w:type="paragraph" w:styleId="af4">
    <w:name w:val="Revision"/>
    <w:hidden/>
    <w:uiPriority w:val="99"/>
    <w:semiHidden/>
    <w:rsid w:val="008841BF"/>
    <w:rPr>
      <w:sz w:val="24"/>
      <w:szCs w:val="24"/>
    </w:rPr>
  </w:style>
  <w:style w:type="paragraph" w:customStyle="1" w:styleId="-">
    <w:name w:val="Контракт-пункт"/>
    <w:basedOn w:val="a"/>
    <w:rsid w:val="0049643E"/>
    <w:pPr>
      <w:numPr>
        <w:ilvl w:val="1"/>
        <w:numId w:val="7"/>
      </w:numPr>
      <w:tabs>
        <w:tab w:val="left" w:pos="680"/>
      </w:tabs>
    </w:pPr>
  </w:style>
  <w:style w:type="paragraph" w:styleId="HTML">
    <w:name w:val="HTML Preformatted"/>
    <w:basedOn w:val="a"/>
    <w:rsid w:val="005C08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paragraph" w:customStyle="1" w:styleId="Times12">
    <w:name w:val="Times 12"/>
    <w:basedOn w:val="a"/>
    <w:rsid w:val="005C082D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paragraph" w:customStyle="1" w:styleId="af5">
    <w:name w:val="Пункт б/н"/>
    <w:basedOn w:val="a"/>
    <w:rsid w:val="005547B5"/>
    <w:pPr>
      <w:tabs>
        <w:tab w:val="left" w:pos="1134"/>
      </w:tabs>
      <w:spacing w:after="0" w:line="360" w:lineRule="auto"/>
      <w:ind w:firstLine="567"/>
    </w:pPr>
    <w:rPr>
      <w:bCs/>
      <w:snapToGrid w:val="0"/>
      <w:sz w:val="22"/>
      <w:szCs w:val="22"/>
    </w:rPr>
  </w:style>
  <w:style w:type="character" w:styleId="af6">
    <w:name w:val="Hyperlink"/>
    <w:rsid w:val="00B411A1"/>
    <w:rPr>
      <w:color w:val="0000FF"/>
      <w:u w:val="single"/>
    </w:rPr>
  </w:style>
  <w:style w:type="paragraph" w:styleId="af7">
    <w:name w:val="No Spacing"/>
    <w:uiPriority w:val="99"/>
    <w:qFormat/>
    <w:rsid w:val="008D2E66"/>
    <w:pPr>
      <w:suppressAutoHyphens/>
    </w:pPr>
    <w:rPr>
      <w:sz w:val="24"/>
      <w:szCs w:val="24"/>
      <w:lang w:eastAsia="ar-SA"/>
    </w:rPr>
  </w:style>
  <w:style w:type="paragraph" w:customStyle="1" w:styleId="ConsPlusNormal">
    <w:name w:val="ConsPlusNormal"/>
    <w:rsid w:val="00197F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nobr">
    <w:name w:val="nobr"/>
    <w:basedOn w:val="a0"/>
    <w:rsid w:val="00197F8C"/>
  </w:style>
  <w:style w:type="paragraph" w:customStyle="1" w:styleId="auto">
    <w:name w:val="auto"/>
    <w:basedOn w:val="a"/>
    <w:rsid w:val="00197F8C"/>
    <w:pPr>
      <w:spacing w:before="100" w:beforeAutospacing="1" w:after="100" w:afterAutospacing="1"/>
      <w:jc w:val="left"/>
    </w:pPr>
  </w:style>
  <w:style w:type="character" w:customStyle="1" w:styleId="CommentTextChar">
    <w:name w:val="Comment Text Char"/>
    <w:locked/>
    <w:rsid w:val="003333FF"/>
    <w:rPr>
      <w:rFonts w:cs="Times New Roman"/>
    </w:rPr>
  </w:style>
  <w:style w:type="character" w:customStyle="1" w:styleId="BodyTextChar">
    <w:name w:val="Body Text Char"/>
    <w:aliases w:val="Основной текст Знак Знак Char,Основной текст Знак Char"/>
    <w:locked/>
    <w:rsid w:val="00706F53"/>
    <w:rPr>
      <w:sz w:val="24"/>
      <w:lang w:val="ru-RU" w:eastAsia="ru-RU"/>
    </w:rPr>
  </w:style>
  <w:style w:type="character" w:customStyle="1" w:styleId="TitleChar">
    <w:name w:val="Title Char"/>
    <w:locked/>
    <w:rsid w:val="0096302F"/>
    <w:rPr>
      <w:rFonts w:ascii="Arial" w:hAnsi="Arial"/>
      <w:b/>
      <w:kern w:val="28"/>
      <w:sz w:val="32"/>
      <w:lang w:val="ru-RU" w:eastAsia="ru-RU"/>
    </w:rPr>
  </w:style>
  <w:style w:type="character" w:customStyle="1" w:styleId="10">
    <w:name w:val="Заголовок 1 Знак"/>
    <w:basedOn w:val="a0"/>
    <w:link w:val="1"/>
    <w:rsid w:val="005547B5"/>
    <w:rPr>
      <w:sz w:val="24"/>
    </w:rPr>
  </w:style>
  <w:style w:type="character" w:customStyle="1" w:styleId="20">
    <w:name w:val="Заголовок 2 Знак"/>
    <w:basedOn w:val="a0"/>
    <w:link w:val="2"/>
    <w:rsid w:val="005547B5"/>
    <w:rPr>
      <w:b/>
      <w:sz w:val="24"/>
    </w:rPr>
  </w:style>
  <w:style w:type="paragraph" w:customStyle="1" w:styleId="110">
    <w:name w:val="Абзац списка11"/>
    <w:basedOn w:val="a"/>
    <w:rsid w:val="005547B5"/>
    <w:pPr>
      <w:spacing w:after="0"/>
      <w:ind w:left="720"/>
      <w:jc w:val="left"/>
    </w:pPr>
    <w:rPr>
      <w:rFonts w:ascii="Calibri" w:eastAsia="Calibri" w:hAnsi="Calibri"/>
      <w:sz w:val="22"/>
      <w:szCs w:val="22"/>
    </w:rPr>
  </w:style>
  <w:style w:type="character" w:customStyle="1" w:styleId="WW8Num1z0">
    <w:name w:val="WW8Num1z0"/>
    <w:rsid w:val="005547B5"/>
    <w:rPr>
      <w:rFonts w:ascii="Symbol" w:hAnsi="Symbol" w:cs="Symbol"/>
    </w:rPr>
  </w:style>
  <w:style w:type="character" w:customStyle="1" w:styleId="Absatz-Standardschriftart">
    <w:name w:val="Absatz-Standardschriftart"/>
    <w:rsid w:val="005547B5"/>
  </w:style>
  <w:style w:type="character" w:customStyle="1" w:styleId="WW8Num43z0">
    <w:name w:val="WW8Num43z0"/>
    <w:rsid w:val="005547B5"/>
    <w:rPr>
      <w:rFonts w:ascii="Symbol" w:hAnsi="Symbol" w:cs="Symbol"/>
    </w:rPr>
  </w:style>
  <w:style w:type="character" w:customStyle="1" w:styleId="14">
    <w:name w:val="Основной шрифт абзаца1"/>
    <w:rsid w:val="005547B5"/>
  </w:style>
  <w:style w:type="character" w:customStyle="1" w:styleId="af8">
    <w:name w:val="Символ нумерации"/>
    <w:rsid w:val="005547B5"/>
  </w:style>
  <w:style w:type="paragraph" w:customStyle="1" w:styleId="af9">
    <w:name w:val="Заголовок"/>
    <w:basedOn w:val="a"/>
    <w:next w:val="a5"/>
    <w:rsid w:val="005547B5"/>
    <w:pPr>
      <w:keepNext/>
      <w:widowControl w:val="0"/>
      <w:suppressAutoHyphens/>
      <w:spacing w:before="240" w:after="120"/>
      <w:jc w:val="left"/>
    </w:pPr>
    <w:rPr>
      <w:rFonts w:ascii="Arial" w:eastAsia="Andale Sans UI" w:hAnsi="Arial" w:cs="Tahoma"/>
      <w:kern w:val="1"/>
      <w:sz w:val="28"/>
      <w:szCs w:val="28"/>
    </w:rPr>
  </w:style>
  <w:style w:type="paragraph" w:styleId="afa">
    <w:name w:val="List"/>
    <w:basedOn w:val="a5"/>
    <w:rsid w:val="005547B5"/>
    <w:pPr>
      <w:widowControl w:val="0"/>
      <w:suppressAutoHyphens/>
      <w:jc w:val="left"/>
    </w:pPr>
    <w:rPr>
      <w:rFonts w:eastAsia="Andale Sans UI" w:cs="Tahoma"/>
      <w:kern w:val="1"/>
      <w:szCs w:val="24"/>
    </w:rPr>
  </w:style>
  <w:style w:type="paragraph" w:customStyle="1" w:styleId="15">
    <w:name w:val="Название1"/>
    <w:basedOn w:val="a"/>
    <w:rsid w:val="005547B5"/>
    <w:pPr>
      <w:widowControl w:val="0"/>
      <w:suppressLineNumbers/>
      <w:suppressAutoHyphens/>
      <w:spacing w:before="120" w:after="120"/>
      <w:jc w:val="left"/>
    </w:pPr>
    <w:rPr>
      <w:rFonts w:eastAsia="Andale Sans UI" w:cs="Tahoma"/>
      <w:i/>
      <w:iCs/>
      <w:kern w:val="1"/>
    </w:rPr>
  </w:style>
  <w:style w:type="paragraph" w:customStyle="1" w:styleId="16">
    <w:name w:val="Указатель1"/>
    <w:basedOn w:val="a"/>
    <w:rsid w:val="005547B5"/>
    <w:pPr>
      <w:widowControl w:val="0"/>
      <w:suppressLineNumbers/>
      <w:suppressAutoHyphens/>
      <w:spacing w:after="0"/>
      <w:jc w:val="left"/>
    </w:pPr>
    <w:rPr>
      <w:rFonts w:eastAsia="Andale Sans UI" w:cs="Tahoma"/>
      <w:kern w:val="1"/>
    </w:rPr>
  </w:style>
  <w:style w:type="paragraph" w:customStyle="1" w:styleId="21">
    <w:name w:val="Основной текст с отступом 21"/>
    <w:basedOn w:val="a"/>
    <w:rsid w:val="005547B5"/>
    <w:pPr>
      <w:widowControl w:val="0"/>
      <w:suppressAutoHyphens/>
      <w:spacing w:after="0"/>
      <w:ind w:firstLine="720"/>
    </w:pPr>
    <w:rPr>
      <w:rFonts w:eastAsia="Andale Sans UI"/>
      <w:kern w:val="1"/>
    </w:rPr>
  </w:style>
  <w:style w:type="paragraph" w:customStyle="1" w:styleId="afb">
    <w:name w:val="Содержимое таблицы"/>
    <w:basedOn w:val="a"/>
    <w:rsid w:val="005547B5"/>
    <w:pPr>
      <w:widowControl w:val="0"/>
      <w:suppressLineNumbers/>
      <w:suppressAutoHyphens/>
      <w:spacing w:after="0"/>
      <w:jc w:val="left"/>
    </w:pPr>
    <w:rPr>
      <w:rFonts w:eastAsia="Andale Sans UI"/>
      <w:kern w:val="1"/>
    </w:rPr>
  </w:style>
  <w:style w:type="paragraph" w:customStyle="1" w:styleId="afc">
    <w:name w:val="Заголовок таблицы"/>
    <w:basedOn w:val="afb"/>
    <w:rsid w:val="005547B5"/>
  </w:style>
  <w:style w:type="paragraph" w:customStyle="1" w:styleId="afd">
    <w:name w:val="Содержимое врезки"/>
    <w:basedOn w:val="a5"/>
    <w:rsid w:val="005547B5"/>
    <w:pPr>
      <w:widowControl w:val="0"/>
      <w:suppressAutoHyphens/>
      <w:jc w:val="left"/>
    </w:pPr>
    <w:rPr>
      <w:rFonts w:eastAsia="Andale Sans UI"/>
      <w:kern w:val="1"/>
      <w:szCs w:val="24"/>
    </w:rPr>
  </w:style>
  <w:style w:type="paragraph" w:styleId="afe">
    <w:name w:val="Subtitle"/>
    <w:basedOn w:val="af9"/>
    <w:next w:val="a5"/>
    <w:link w:val="aff"/>
    <w:qFormat/>
    <w:rsid w:val="005547B5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e"/>
    <w:rsid w:val="005547B5"/>
    <w:rPr>
      <w:rFonts w:ascii="Arial" w:eastAsia="Andale Sans UI" w:hAnsi="Arial" w:cs="Tahoma"/>
      <w:i/>
      <w:iCs/>
      <w:kern w:val="1"/>
      <w:sz w:val="28"/>
      <w:szCs w:val="28"/>
    </w:rPr>
  </w:style>
  <w:style w:type="character" w:customStyle="1" w:styleId="30">
    <w:name w:val="Заголовок 3 Знак"/>
    <w:aliases w:val="H3 Знак"/>
    <w:basedOn w:val="a0"/>
    <w:link w:val="3"/>
    <w:rsid w:val="005547B5"/>
    <w:rPr>
      <w:rFonts w:ascii="Arial" w:hAnsi="Arial"/>
      <w:b/>
      <w:sz w:val="24"/>
    </w:rPr>
  </w:style>
  <w:style w:type="character" w:customStyle="1" w:styleId="40">
    <w:name w:val="Заголовок 4 Знак"/>
    <w:aliases w:val="H4 Знак"/>
    <w:basedOn w:val="a0"/>
    <w:link w:val="4"/>
    <w:rsid w:val="005547B5"/>
    <w:rPr>
      <w:rFonts w:ascii="Arial" w:hAnsi="Arial"/>
      <w:sz w:val="24"/>
    </w:rPr>
  </w:style>
  <w:style w:type="character" w:customStyle="1" w:styleId="80">
    <w:name w:val="Заголовок 8 Знак"/>
    <w:basedOn w:val="a0"/>
    <w:link w:val="8"/>
    <w:rsid w:val="005547B5"/>
    <w:rPr>
      <w:rFonts w:ascii="Arial" w:hAnsi="Arial"/>
      <w:i/>
    </w:rPr>
  </w:style>
  <w:style w:type="character" w:customStyle="1" w:styleId="WW8Num3z0">
    <w:name w:val="WW8Num3z0"/>
    <w:rsid w:val="005547B5"/>
    <w:rPr>
      <w:rFonts w:ascii="StarSymbol" w:hAnsi="StarSymbol" w:cs="StarSymbol"/>
      <w:sz w:val="28"/>
    </w:rPr>
  </w:style>
  <w:style w:type="character" w:customStyle="1" w:styleId="WW8Num4z0">
    <w:name w:val="WW8Num4z0"/>
    <w:rsid w:val="005547B5"/>
    <w:rPr>
      <w:rFonts w:ascii="Symbol" w:hAnsi="Symbol" w:cs="Symbol"/>
    </w:rPr>
  </w:style>
  <w:style w:type="character" w:customStyle="1" w:styleId="WW-Absatz-Standardschriftart">
    <w:name w:val="WW-Absatz-Standardschriftart"/>
    <w:rsid w:val="005547B5"/>
  </w:style>
  <w:style w:type="character" w:customStyle="1" w:styleId="WW-Absatz-Standardschriftart1">
    <w:name w:val="WW-Absatz-Standardschriftart1"/>
    <w:rsid w:val="005547B5"/>
  </w:style>
  <w:style w:type="character" w:customStyle="1" w:styleId="WW-Absatz-Standardschriftart11">
    <w:name w:val="WW-Absatz-Standardschriftart11"/>
    <w:rsid w:val="005547B5"/>
  </w:style>
  <w:style w:type="character" w:customStyle="1" w:styleId="WW-Absatz-Standardschriftart111">
    <w:name w:val="WW-Absatz-Standardschriftart111"/>
    <w:rsid w:val="005547B5"/>
  </w:style>
  <w:style w:type="character" w:customStyle="1" w:styleId="WW-Absatz-Standardschriftart1111">
    <w:name w:val="WW-Absatz-Standardschriftart1111"/>
    <w:rsid w:val="005547B5"/>
  </w:style>
  <w:style w:type="character" w:customStyle="1" w:styleId="WW-Absatz-Standardschriftart11111">
    <w:name w:val="WW-Absatz-Standardschriftart11111"/>
    <w:rsid w:val="005547B5"/>
  </w:style>
  <w:style w:type="character" w:customStyle="1" w:styleId="WW-Absatz-Standardschriftart111111">
    <w:name w:val="WW-Absatz-Standardschriftart111111"/>
    <w:rsid w:val="005547B5"/>
  </w:style>
  <w:style w:type="character" w:customStyle="1" w:styleId="WW-Absatz-Standardschriftart1111111">
    <w:name w:val="WW-Absatz-Standardschriftart1111111"/>
    <w:rsid w:val="005547B5"/>
  </w:style>
  <w:style w:type="character" w:customStyle="1" w:styleId="WW-Absatz-Standardschriftart11111111">
    <w:name w:val="WW-Absatz-Standardschriftart11111111"/>
    <w:rsid w:val="005547B5"/>
  </w:style>
  <w:style w:type="character" w:customStyle="1" w:styleId="WW-Absatz-Standardschriftart111111111">
    <w:name w:val="WW-Absatz-Standardschriftart111111111"/>
    <w:rsid w:val="005547B5"/>
  </w:style>
  <w:style w:type="character" w:customStyle="1" w:styleId="WW-Absatz-Standardschriftart1111111111">
    <w:name w:val="WW-Absatz-Standardschriftart1111111111"/>
    <w:rsid w:val="005547B5"/>
  </w:style>
  <w:style w:type="character" w:customStyle="1" w:styleId="WW-Absatz-Standardschriftart11111111111">
    <w:name w:val="WW-Absatz-Standardschriftart11111111111"/>
    <w:rsid w:val="005547B5"/>
  </w:style>
  <w:style w:type="character" w:customStyle="1" w:styleId="WW-Absatz-Standardschriftart111111111111">
    <w:name w:val="WW-Absatz-Standardschriftart111111111111"/>
    <w:rsid w:val="005547B5"/>
  </w:style>
  <w:style w:type="character" w:customStyle="1" w:styleId="WW-Absatz-Standardschriftart1111111111111">
    <w:name w:val="WW-Absatz-Standardschriftart1111111111111"/>
    <w:rsid w:val="005547B5"/>
  </w:style>
  <w:style w:type="character" w:customStyle="1" w:styleId="WW-Absatz-Standardschriftart11111111111111">
    <w:name w:val="WW-Absatz-Standardschriftart11111111111111"/>
    <w:rsid w:val="005547B5"/>
  </w:style>
  <w:style w:type="character" w:customStyle="1" w:styleId="WW-Absatz-Standardschriftart111111111111111">
    <w:name w:val="WW-Absatz-Standardschriftart111111111111111"/>
    <w:rsid w:val="005547B5"/>
  </w:style>
  <w:style w:type="character" w:customStyle="1" w:styleId="WW-Absatz-Standardschriftart1111111111111111">
    <w:name w:val="WW-Absatz-Standardschriftart1111111111111111"/>
    <w:rsid w:val="005547B5"/>
  </w:style>
  <w:style w:type="character" w:customStyle="1" w:styleId="WW-Absatz-Standardschriftart11111111111111111">
    <w:name w:val="WW-Absatz-Standardschriftart11111111111111111"/>
    <w:rsid w:val="005547B5"/>
  </w:style>
  <w:style w:type="character" w:customStyle="1" w:styleId="WW-Absatz-Standardschriftart111111111111111111">
    <w:name w:val="WW-Absatz-Standardschriftart111111111111111111"/>
    <w:rsid w:val="005547B5"/>
  </w:style>
  <w:style w:type="character" w:customStyle="1" w:styleId="WW-Absatz-Standardschriftart1111111111111111111">
    <w:name w:val="WW-Absatz-Standardschriftart1111111111111111111"/>
    <w:rsid w:val="005547B5"/>
  </w:style>
  <w:style w:type="character" w:customStyle="1" w:styleId="WW-Absatz-Standardschriftart11111111111111111111">
    <w:name w:val="WW-Absatz-Standardschriftart11111111111111111111"/>
    <w:rsid w:val="005547B5"/>
  </w:style>
  <w:style w:type="character" w:customStyle="1" w:styleId="WW-Absatz-Standardschriftart111111111111111111111">
    <w:name w:val="WW-Absatz-Standardschriftart111111111111111111111"/>
    <w:rsid w:val="005547B5"/>
  </w:style>
  <w:style w:type="character" w:customStyle="1" w:styleId="WW-Absatz-Standardschriftart1111111111111111111111">
    <w:name w:val="WW-Absatz-Standardschriftart1111111111111111111111"/>
    <w:rsid w:val="005547B5"/>
  </w:style>
  <w:style w:type="character" w:customStyle="1" w:styleId="WW-Absatz-Standardschriftart11111111111111111111111">
    <w:name w:val="WW-Absatz-Standardschriftart11111111111111111111111"/>
    <w:rsid w:val="005547B5"/>
  </w:style>
  <w:style w:type="character" w:customStyle="1" w:styleId="WW-Absatz-Standardschriftart111111111111111111111111">
    <w:name w:val="WW-Absatz-Standardschriftart111111111111111111111111"/>
    <w:rsid w:val="005547B5"/>
  </w:style>
  <w:style w:type="character" w:customStyle="1" w:styleId="WW-Absatz-Standardschriftart1111111111111111111111111">
    <w:name w:val="WW-Absatz-Standardschriftart1111111111111111111111111"/>
    <w:rsid w:val="005547B5"/>
  </w:style>
  <w:style w:type="character" w:customStyle="1" w:styleId="WW-Absatz-Standardschriftart11111111111111111111111111">
    <w:name w:val="WW-Absatz-Standardschriftart11111111111111111111111111"/>
    <w:rsid w:val="005547B5"/>
  </w:style>
  <w:style w:type="character" w:customStyle="1" w:styleId="WW-Absatz-Standardschriftart111111111111111111111111111">
    <w:name w:val="WW-Absatz-Standardschriftart111111111111111111111111111"/>
    <w:rsid w:val="005547B5"/>
  </w:style>
  <w:style w:type="character" w:customStyle="1" w:styleId="WW-Absatz-Standardschriftart1111111111111111111111111111">
    <w:name w:val="WW-Absatz-Standardschriftart1111111111111111111111111111"/>
    <w:rsid w:val="005547B5"/>
  </w:style>
  <w:style w:type="character" w:customStyle="1" w:styleId="WW-Absatz-Standardschriftart11111111111111111111111111111">
    <w:name w:val="WW-Absatz-Standardschriftart11111111111111111111111111111"/>
    <w:rsid w:val="005547B5"/>
  </w:style>
  <w:style w:type="character" w:customStyle="1" w:styleId="WW-Absatz-Standardschriftart111111111111111111111111111111">
    <w:name w:val="WW-Absatz-Standardschriftart111111111111111111111111111111"/>
    <w:rsid w:val="005547B5"/>
  </w:style>
  <w:style w:type="character" w:customStyle="1" w:styleId="WW-Absatz-Standardschriftart1111111111111111111111111111111">
    <w:name w:val="WW-Absatz-Standardschriftart1111111111111111111111111111111"/>
    <w:rsid w:val="005547B5"/>
  </w:style>
  <w:style w:type="character" w:customStyle="1" w:styleId="WW-Absatz-Standardschriftart11111111111111111111111111111111">
    <w:name w:val="WW-Absatz-Standardschriftart11111111111111111111111111111111"/>
    <w:rsid w:val="005547B5"/>
  </w:style>
  <w:style w:type="character" w:customStyle="1" w:styleId="WW-Absatz-Standardschriftart111111111111111111111111111111111">
    <w:name w:val="WW-Absatz-Standardschriftart111111111111111111111111111111111"/>
    <w:rsid w:val="005547B5"/>
  </w:style>
  <w:style w:type="character" w:customStyle="1" w:styleId="WW-Absatz-Standardschriftart1111111111111111111111111111111111">
    <w:name w:val="WW-Absatz-Standardschriftart1111111111111111111111111111111111"/>
    <w:rsid w:val="005547B5"/>
  </w:style>
  <w:style w:type="character" w:customStyle="1" w:styleId="WW-Absatz-Standardschriftart11111111111111111111111111111111111">
    <w:name w:val="WW-Absatz-Standardschriftart11111111111111111111111111111111111"/>
    <w:rsid w:val="005547B5"/>
  </w:style>
  <w:style w:type="character" w:customStyle="1" w:styleId="WW-Absatz-Standardschriftart111111111111111111111111111111111111">
    <w:name w:val="WW-Absatz-Standardschriftart111111111111111111111111111111111111"/>
    <w:rsid w:val="005547B5"/>
  </w:style>
  <w:style w:type="character" w:customStyle="1" w:styleId="WW-Absatz-Standardschriftart1111111111111111111111111111111111111">
    <w:name w:val="WW-Absatz-Standardschriftart1111111111111111111111111111111111111"/>
    <w:rsid w:val="005547B5"/>
  </w:style>
  <w:style w:type="character" w:customStyle="1" w:styleId="WW-Absatz-Standardschriftart11111111111111111111111111111111111111">
    <w:name w:val="WW-Absatz-Standardschriftart11111111111111111111111111111111111111"/>
    <w:rsid w:val="005547B5"/>
  </w:style>
  <w:style w:type="character" w:customStyle="1" w:styleId="WW-Absatz-Standardschriftart111111111111111111111111111111111111111">
    <w:name w:val="WW-Absatz-Standardschriftart111111111111111111111111111111111111111"/>
    <w:rsid w:val="005547B5"/>
  </w:style>
  <w:style w:type="character" w:customStyle="1" w:styleId="WW-Absatz-Standardschriftart1111111111111111111111111111111111111111">
    <w:name w:val="WW-Absatz-Standardschriftart1111111111111111111111111111111111111111"/>
    <w:rsid w:val="005547B5"/>
  </w:style>
  <w:style w:type="character" w:customStyle="1" w:styleId="WW-Absatz-Standardschriftart11111111111111111111111111111111111111111">
    <w:name w:val="WW-Absatz-Standardschriftart11111111111111111111111111111111111111111"/>
    <w:rsid w:val="005547B5"/>
  </w:style>
  <w:style w:type="character" w:customStyle="1" w:styleId="WW-Absatz-Standardschriftart111111111111111111111111111111111111111111">
    <w:name w:val="WW-Absatz-Standardschriftart111111111111111111111111111111111111111111"/>
    <w:rsid w:val="005547B5"/>
  </w:style>
  <w:style w:type="character" w:customStyle="1" w:styleId="WW-Absatz-Standardschriftart1111111111111111111111111111111111111111111">
    <w:name w:val="WW-Absatz-Standardschriftart1111111111111111111111111111111111111111111"/>
    <w:rsid w:val="005547B5"/>
  </w:style>
  <w:style w:type="character" w:customStyle="1" w:styleId="WW-Absatz-Standardschriftart11111111111111111111111111111111111111111111">
    <w:name w:val="WW-Absatz-Standardschriftart11111111111111111111111111111111111111111111"/>
    <w:rsid w:val="005547B5"/>
  </w:style>
  <w:style w:type="character" w:customStyle="1" w:styleId="WW-Absatz-Standardschriftart111111111111111111111111111111111111111111111">
    <w:name w:val="WW-Absatz-Standardschriftart111111111111111111111111111111111111111111111"/>
    <w:rsid w:val="005547B5"/>
  </w:style>
  <w:style w:type="character" w:customStyle="1" w:styleId="WW-Absatz-Standardschriftart1111111111111111111111111111111111111111111111">
    <w:name w:val="WW-Absatz-Standardschriftart1111111111111111111111111111111111111111111111"/>
    <w:rsid w:val="005547B5"/>
  </w:style>
  <w:style w:type="character" w:customStyle="1" w:styleId="WW-Absatz-Standardschriftart11111111111111111111111111111111111111111111111">
    <w:name w:val="WW-Absatz-Standardschriftart11111111111111111111111111111111111111111111111"/>
    <w:rsid w:val="005547B5"/>
  </w:style>
  <w:style w:type="character" w:customStyle="1" w:styleId="WW8Num2z0">
    <w:name w:val="WW8Num2z0"/>
    <w:rsid w:val="005547B5"/>
    <w:rPr>
      <w:sz w:val="28"/>
    </w:rPr>
  </w:style>
  <w:style w:type="character" w:customStyle="1" w:styleId="aff0">
    <w:name w:val="Маркеры списка"/>
    <w:rsid w:val="005547B5"/>
    <w:rPr>
      <w:rFonts w:ascii="OpenSymbol" w:eastAsia="OpenSymbol" w:hAnsi="OpenSymbol" w:cs="OpenSymbol"/>
    </w:rPr>
  </w:style>
  <w:style w:type="character" w:customStyle="1" w:styleId="WW8Num55z0">
    <w:name w:val="WW8Num55z0"/>
    <w:rsid w:val="005547B5"/>
    <w:rPr>
      <w:rFonts w:ascii="Symbol" w:hAnsi="Symbol" w:cs="Symbol"/>
    </w:rPr>
  </w:style>
  <w:style w:type="paragraph" w:styleId="aff1">
    <w:name w:val="caption"/>
    <w:basedOn w:val="a"/>
    <w:qFormat/>
    <w:rsid w:val="005547B5"/>
    <w:pPr>
      <w:suppressLineNumbers/>
      <w:suppressAutoHyphens/>
      <w:spacing w:before="120" w:after="120"/>
      <w:jc w:val="left"/>
    </w:pPr>
    <w:rPr>
      <w:rFonts w:ascii="Arial" w:hAnsi="Arial" w:cs="Tahoma"/>
      <w:i/>
      <w:iCs/>
      <w:sz w:val="20"/>
    </w:rPr>
  </w:style>
  <w:style w:type="paragraph" w:customStyle="1" w:styleId="WW-">
    <w:name w:val="WW-Заголовок"/>
    <w:basedOn w:val="a"/>
    <w:next w:val="afe"/>
    <w:rsid w:val="005547B5"/>
    <w:pPr>
      <w:suppressAutoHyphens/>
      <w:spacing w:after="0"/>
      <w:jc w:val="center"/>
    </w:pPr>
    <w:rPr>
      <w:b/>
      <w:szCs w:val="20"/>
    </w:rPr>
  </w:style>
  <w:style w:type="paragraph" w:styleId="aff2">
    <w:name w:val="Body Text Indent"/>
    <w:basedOn w:val="a"/>
    <w:link w:val="aff3"/>
    <w:rsid w:val="005547B5"/>
    <w:pPr>
      <w:suppressAutoHyphens/>
      <w:spacing w:after="0"/>
      <w:ind w:firstLine="284"/>
    </w:pPr>
    <w:rPr>
      <w:b/>
      <w:sz w:val="28"/>
      <w:szCs w:val="20"/>
      <w:lang w:val="en-US"/>
    </w:rPr>
  </w:style>
  <w:style w:type="character" w:customStyle="1" w:styleId="aff3">
    <w:name w:val="Основной текст с отступом Знак"/>
    <w:basedOn w:val="a0"/>
    <w:link w:val="aff2"/>
    <w:rsid w:val="005547B5"/>
    <w:rPr>
      <w:b/>
      <w:sz w:val="28"/>
      <w:lang w:val="en-US"/>
    </w:rPr>
  </w:style>
  <w:style w:type="paragraph" w:customStyle="1" w:styleId="22">
    <w:name w:val="Основной текст с отступом 22"/>
    <w:basedOn w:val="a"/>
    <w:rsid w:val="005547B5"/>
    <w:pPr>
      <w:suppressAutoHyphens/>
      <w:spacing w:after="0"/>
      <w:ind w:left="1080" w:hanging="229"/>
    </w:pPr>
    <w:rPr>
      <w:szCs w:val="20"/>
    </w:rPr>
  </w:style>
  <w:style w:type="paragraph" w:customStyle="1" w:styleId="310">
    <w:name w:val="Основной текст с отступом 31"/>
    <w:basedOn w:val="a"/>
    <w:rsid w:val="005547B5"/>
    <w:pPr>
      <w:suppressAutoHyphens/>
      <w:spacing w:after="0"/>
      <w:ind w:left="851"/>
    </w:pPr>
    <w:rPr>
      <w:szCs w:val="20"/>
    </w:rPr>
  </w:style>
  <w:style w:type="paragraph" w:customStyle="1" w:styleId="210">
    <w:name w:val="Основной текст 21"/>
    <w:basedOn w:val="a"/>
    <w:rsid w:val="005547B5"/>
    <w:pPr>
      <w:suppressAutoHyphens/>
      <w:spacing w:before="240" w:after="0"/>
    </w:pPr>
    <w:rPr>
      <w:szCs w:val="20"/>
    </w:rPr>
  </w:style>
  <w:style w:type="paragraph" w:customStyle="1" w:styleId="aff4">
    <w:name w:val="Таблица текст"/>
    <w:basedOn w:val="a"/>
    <w:rsid w:val="005547B5"/>
    <w:pPr>
      <w:suppressAutoHyphens/>
      <w:spacing w:before="40" w:after="40"/>
      <w:ind w:left="57" w:right="57"/>
      <w:jc w:val="left"/>
    </w:pPr>
    <w:rPr>
      <w:szCs w:val="20"/>
    </w:rPr>
  </w:style>
  <w:style w:type="paragraph" w:styleId="aff5">
    <w:name w:val="List Paragraph"/>
    <w:basedOn w:val="a"/>
    <w:uiPriority w:val="34"/>
    <w:qFormat/>
    <w:rsid w:val="005547B5"/>
    <w:pPr>
      <w:suppressAutoHyphens/>
      <w:spacing w:after="0"/>
      <w:ind w:left="720"/>
      <w:contextualSpacing/>
      <w:jc w:val="left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3ADE"/>
    <w:pPr>
      <w:spacing w:after="6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547B5"/>
    <w:pPr>
      <w:keepNext/>
      <w:tabs>
        <w:tab w:val="num" w:pos="0"/>
      </w:tabs>
      <w:suppressAutoHyphens/>
      <w:spacing w:after="0" w:line="240" w:lineRule="exact"/>
      <w:jc w:val="lef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547B5"/>
    <w:pPr>
      <w:keepNext/>
      <w:tabs>
        <w:tab w:val="num" w:pos="0"/>
      </w:tabs>
      <w:suppressAutoHyphens/>
      <w:spacing w:after="0"/>
      <w:jc w:val="left"/>
      <w:outlineLvl w:val="1"/>
    </w:pPr>
    <w:rPr>
      <w:b/>
      <w:szCs w:val="20"/>
    </w:rPr>
  </w:style>
  <w:style w:type="paragraph" w:styleId="3">
    <w:name w:val="heading 3"/>
    <w:aliases w:val="H3"/>
    <w:basedOn w:val="a"/>
    <w:next w:val="a"/>
    <w:link w:val="30"/>
    <w:qFormat/>
    <w:rsid w:val="00FC6B79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szCs w:val="20"/>
    </w:rPr>
  </w:style>
  <w:style w:type="paragraph" w:styleId="4">
    <w:name w:val="heading 4"/>
    <w:aliases w:val="H4"/>
    <w:basedOn w:val="a"/>
    <w:next w:val="a"/>
    <w:link w:val="40"/>
    <w:qFormat/>
    <w:rsid w:val="00FC6B79"/>
    <w:pPr>
      <w:keepNext/>
      <w:numPr>
        <w:ilvl w:val="3"/>
        <w:numId w:val="1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aliases w:val="H5"/>
    <w:basedOn w:val="a"/>
    <w:next w:val="a"/>
    <w:qFormat/>
    <w:rsid w:val="00FC6B79"/>
    <w:pPr>
      <w:numPr>
        <w:ilvl w:val="4"/>
        <w:numId w:val="1"/>
      </w:numPr>
      <w:spacing w:before="24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rsid w:val="00FC6B79"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rsid w:val="00FC6B79"/>
    <w:pPr>
      <w:numPr>
        <w:ilvl w:val="6"/>
        <w:numId w:val="1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FC6B79"/>
    <w:pPr>
      <w:numPr>
        <w:ilvl w:val="7"/>
        <w:numId w:val="1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rsid w:val="00FC6B79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6B79"/>
    <w:pPr>
      <w:spacing w:before="24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5">
    <w:name w:val="Body Text"/>
    <w:aliases w:val="Основной текст Знак Знак,Основной текст Знак"/>
    <w:basedOn w:val="a"/>
    <w:link w:val="11"/>
    <w:rsid w:val="00FC6B79"/>
    <w:pPr>
      <w:spacing w:after="120"/>
    </w:pPr>
    <w:rPr>
      <w:szCs w:val="20"/>
    </w:rPr>
  </w:style>
  <w:style w:type="character" w:customStyle="1" w:styleId="11">
    <w:name w:val="Основной текст Знак1"/>
    <w:aliases w:val="Основной текст Знак Знак Знак,Основной текст Знак Знак1"/>
    <w:link w:val="a5"/>
    <w:rsid w:val="00FC6B79"/>
    <w:rPr>
      <w:sz w:val="24"/>
      <w:lang w:val="ru-RU" w:eastAsia="ru-RU" w:bidi="ar-SA"/>
    </w:rPr>
  </w:style>
  <w:style w:type="character" w:customStyle="1" w:styleId="a4">
    <w:name w:val="Название Знак"/>
    <w:link w:val="a3"/>
    <w:rsid w:val="00FC6B79"/>
    <w:rPr>
      <w:rFonts w:ascii="Arial" w:hAnsi="Arial"/>
      <w:b/>
      <w:kern w:val="28"/>
      <w:sz w:val="32"/>
      <w:lang w:val="ru-RU" w:eastAsia="ru-RU" w:bidi="ar-SA"/>
    </w:rPr>
  </w:style>
  <w:style w:type="character" w:styleId="a6">
    <w:name w:val="Strong"/>
    <w:qFormat/>
    <w:rsid w:val="00FC6B79"/>
    <w:rPr>
      <w:b/>
      <w:bCs/>
    </w:rPr>
  </w:style>
  <w:style w:type="paragraph" w:customStyle="1" w:styleId="12">
    <w:name w:val="Абзац списка1"/>
    <w:basedOn w:val="a"/>
    <w:rsid w:val="00FC6B79"/>
    <w:pPr>
      <w:spacing w:after="0"/>
      <w:ind w:left="72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DB71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Стиль3"/>
    <w:basedOn w:val="a"/>
    <w:rsid w:val="008841BF"/>
    <w:pPr>
      <w:widowControl w:val="0"/>
      <w:tabs>
        <w:tab w:val="num" w:pos="720"/>
      </w:tabs>
      <w:suppressAutoHyphens/>
      <w:spacing w:after="0"/>
      <w:ind w:left="720" w:hanging="720"/>
      <w:textAlignment w:val="baseline"/>
    </w:pPr>
    <w:rPr>
      <w:szCs w:val="20"/>
      <w:lang w:eastAsia="ar-SA"/>
    </w:rPr>
  </w:style>
  <w:style w:type="paragraph" w:customStyle="1" w:styleId="a8">
    <w:name w:val="Знак Знак Знак Знак"/>
    <w:basedOn w:val="a"/>
    <w:rsid w:val="00DB71D6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rsid w:val="00F45AFB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45AFB"/>
    <w:rPr>
      <w:rFonts w:ascii="Tahoma" w:hAnsi="Tahoma" w:cs="Tahoma"/>
      <w:sz w:val="16"/>
      <w:szCs w:val="16"/>
    </w:rPr>
  </w:style>
  <w:style w:type="character" w:styleId="ab">
    <w:name w:val="annotation reference"/>
    <w:rsid w:val="00F45AFB"/>
    <w:rPr>
      <w:sz w:val="16"/>
      <w:szCs w:val="16"/>
    </w:rPr>
  </w:style>
  <w:style w:type="paragraph" w:styleId="ac">
    <w:name w:val="annotation text"/>
    <w:basedOn w:val="a"/>
    <w:link w:val="ad"/>
    <w:rsid w:val="00F45AF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F45AFB"/>
  </w:style>
  <w:style w:type="paragraph" w:styleId="ae">
    <w:name w:val="annotation subject"/>
    <w:basedOn w:val="ac"/>
    <w:next w:val="ac"/>
    <w:link w:val="af"/>
    <w:rsid w:val="00F45AFB"/>
    <w:rPr>
      <w:b/>
      <w:bCs/>
    </w:rPr>
  </w:style>
  <w:style w:type="character" w:customStyle="1" w:styleId="af">
    <w:name w:val="Тема примечания Знак"/>
    <w:link w:val="ae"/>
    <w:rsid w:val="00F45AFB"/>
    <w:rPr>
      <w:b/>
      <w:bCs/>
    </w:rPr>
  </w:style>
  <w:style w:type="paragraph" w:customStyle="1" w:styleId="13">
    <w:name w:val="Абзац списка1"/>
    <w:basedOn w:val="a"/>
    <w:rsid w:val="008841BF"/>
    <w:pPr>
      <w:spacing w:after="0"/>
      <w:ind w:left="720"/>
      <w:jc w:val="left"/>
    </w:pPr>
    <w:rPr>
      <w:rFonts w:ascii="Calibri" w:eastAsia="Calibri" w:hAnsi="Calibri"/>
      <w:sz w:val="22"/>
      <w:szCs w:val="22"/>
    </w:rPr>
  </w:style>
  <w:style w:type="paragraph" w:styleId="af0">
    <w:name w:val="header"/>
    <w:basedOn w:val="a"/>
    <w:link w:val="af1"/>
    <w:rsid w:val="008841BF"/>
    <w:pPr>
      <w:tabs>
        <w:tab w:val="center" w:pos="4677"/>
        <w:tab w:val="right" w:pos="9355"/>
      </w:tabs>
      <w:spacing w:after="0"/>
    </w:pPr>
  </w:style>
  <w:style w:type="character" w:customStyle="1" w:styleId="af1">
    <w:name w:val="Верхний колонтитул Знак"/>
    <w:link w:val="af0"/>
    <w:rsid w:val="008841BF"/>
    <w:rPr>
      <w:sz w:val="24"/>
      <w:szCs w:val="24"/>
    </w:rPr>
  </w:style>
  <w:style w:type="paragraph" w:styleId="af2">
    <w:name w:val="footer"/>
    <w:basedOn w:val="a"/>
    <w:link w:val="af3"/>
    <w:rsid w:val="008841BF"/>
    <w:pPr>
      <w:tabs>
        <w:tab w:val="center" w:pos="4677"/>
        <w:tab w:val="right" w:pos="9355"/>
      </w:tabs>
      <w:spacing w:after="0"/>
    </w:pPr>
  </w:style>
  <w:style w:type="character" w:customStyle="1" w:styleId="af3">
    <w:name w:val="Нижний колонтитул Знак"/>
    <w:link w:val="af2"/>
    <w:rsid w:val="008841BF"/>
    <w:rPr>
      <w:sz w:val="24"/>
      <w:szCs w:val="24"/>
    </w:rPr>
  </w:style>
  <w:style w:type="paragraph" w:styleId="af4">
    <w:name w:val="Revision"/>
    <w:hidden/>
    <w:uiPriority w:val="99"/>
    <w:semiHidden/>
    <w:rsid w:val="008841BF"/>
    <w:rPr>
      <w:sz w:val="24"/>
      <w:szCs w:val="24"/>
    </w:rPr>
  </w:style>
  <w:style w:type="paragraph" w:customStyle="1" w:styleId="-">
    <w:name w:val="Контракт-пункт"/>
    <w:basedOn w:val="a"/>
    <w:rsid w:val="0049643E"/>
    <w:pPr>
      <w:numPr>
        <w:ilvl w:val="1"/>
        <w:numId w:val="7"/>
      </w:numPr>
      <w:tabs>
        <w:tab w:val="left" w:pos="680"/>
      </w:tabs>
    </w:pPr>
  </w:style>
  <w:style w:type="paragraph" w:styleId="HTML">
    <w:name w:val="HTML Preformatted"/>
    <w:basedOn w:val="a"/>
    <w:rsid w:val="005C08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paragraph" w:customStyle="1" w:styleId="Times12">
    <w:name w:val="Times 12"/>
    <w:basedOn w:val="a"/>
    <w:rsid w:val="005C082D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paragraph" w:customStyle="1" w:styleId="af5">
    <w:name w:val="Пункт б/н"/>
    <w:basedOn w:val="a"/>
    <w:rsid w:val="005547B5"/>
    <w:pPr>
      <w:tabs>
        <w:tab w:val="left" w:pos="1134"/>
      </w:tabs>
      <w:spacing w:after="0" w:line="360" w:lineRule="auto"/>
      <w:ind w:firstLine="567"/>
    </w:pPr>
    <w:rPr>
      <w:bCs/>
      <w:snapToGrid w:val="0"/>
      <w:sz w:val="22"/>
      <w:szCs w:val="22"/>
    </w:rPr>
  </w:style>
  <w:style w:type="character" w:styleId="af6">
    <w:name w:val="Hyperlink"/>
    <w:rsid w:val="00B411A1"/>
    <w:rPr>
      <w:color w:val="0000FF"/>
      <w:u w:val="single"/>
    </w:rPr>
  </w:style>
  <w:style w:type="paragraph" w:styleId="af7">
    <w:name w:val="No Spacing"/>
    <w:uiPriority w:val="99"/>
    <w:qFormat/>
    <w:rsid w:val="008D2E66"/>
    <w:pPr>
      <w:suppressAutoHyphens/>
    </w:pPr>
    <w:rPr>
      <w:sz w:val="24"/>
      <w:szCs w:val="24"/>
      <w:lang w:eastAsia="ar-SA"/>
    </w:rPr>
  </w:style>
  <w:style w:type="paragraph" w:customStyle="1" w:styleId="ConsPlusNormal">
    <w:name w:val="ConsPlusNormal"/>
    <w:rsid w:val="00197F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nobr">
    <w:name w:val="nobr"/>
    <w:basedOn w:val="a0"/>
    <w:rsid w:val="00197F8C"/>
  </w:style>
  <w:style w:type="paragraph" w:customStyle="1" w:styleId="auto">
    <w:name w:val="auto"/>
    <w:basedOn w:val="a"/>
    <w:rsid w:val="00197F8C"/>
    <w:pPr>
      <w:spacing w:before="100" w:beforeAutospacing="1" w:after="100" w:afterAutospacing="1"/>
      <w:jc w:val="left"/>
    </w:pPr>
  </w:style>
  <w:style w:type="character" w:customStyle="1" w:styleId="CommentTextChar">
    <w:name w:val="Comment Text Char"/>
    <w:locked/>
    <w:rsid w:val="003333FF"/>
    <w:rPr>
      <w:rFonts w:cs="Times New Roman"/>
    </w:rPr>
  </w:style>
  <w:style w:type="character" w:customStyle="1" w:styleId="BodyTextChar">
    <w:name w:val="Body Text Char"/>
    <w:aliases w:val="Основной текст Знак Знак Char,Основной текст Знак Char"/>
    <w:locked/>
    <w:rsid w:val="00706F53"/>
    <w:rPr>
      <w:sz w:val="24"/>
      <w:lang w:val="ru-RU" w:eastAsia="ru-RU"/>
    </w:rPr>
  </w:style>
  <w:style w:type="character" w:customStyle="1" w:styleId="TitleChar">
    <w:name w:val="Title Char"/>
    <w:locked/>
    <w:rsid w:val="0096302F"/>
    <w:rPr>
      <w:rFonts w:ascii="Arial" w:hAnsi="Arial"/>
      <w:b/>
      <w:kern w:val="28"/>
      <w:sz w:val="32"/>
      <w:lang w:val="ru-RU" w:eastAsia="ru-RU"/>
    </w:rPr>
  </w:style>
  <w:style w:type="character" w:customStyle="1" w:styleId="10">
    <w:name w:val="Заголовок 1 Знак"/>
    <w:basedOn w:val="a0"/>
    <w:link w:val="1"/>
    <w:rsid w:val="005547B5"/>
    <w:rPr>
      <w:sz w:val="24"/>
    </w:rPr>
  </w:style>
  <w:style w:type="character" w:customStyle="1" w:styleId="20">
    <w:name w:val="Заголовок 2 Знак"/>
    <w:basedOn w:val="a0"/>
    <w:link w:val="2"/>
    <w:rsid w:val="005547B5"/>
    <w:rPr>
      <w:b/>
      <w:sz w:val="24"/>
    </w:rPr>
  </w:style>
  <w:style w:type="paragraph" w:customStyle="1" w:styleId="110">
    <w:name w:val="Абзац списка11"/>
    <w:basedOn w:val="a"/>
    <w:rsid w:val="005547B5"/>
    <w:pPr>
      <w:spacing w:after="0"/>
      <w:ind w:left="720"/>
      <w:jc w:val="left"/>
    </w:pPr>
    <w:rPr>
      <w:rFonts w:ascii="Calibri" w:eastAsia="Calibri" w:hAnsi="Calibri"/>
      <w:sz w:val="22"/>
      <w:szCs w:val="22"/>
    </w:rPr>
  </w:style>
  <w:style w:type="character" w:customStyle="1" w:styleId="WW8Num1z0">
    <w:name w:val="WW8Num1z0"/>
    <w:rsid w:val="005547B5"/>
    <w:rPr>
      <w:rFonts w:ascii="Symbol" w:hAnsi="Symbol" w:cs="Symbol"/>
    </w:rPr>
  </w:style>
  <w:style w:type="character" w:customStyle="1" w:styleId="Absatz-Standardschriftart">
    <w:name w:val="Absatz-Standardschriftart"/>
    <w:rsid w:val="005547B5"/>
  </w:style>
  <w:style w:type="character" w:customStyle="1" w:styleId="WW8Num43z0">
    <w:name w:val="WW8Num43z0"/>
    <w:rsid w:val="005547B5"/>
    <w:rPr>
      <w:rFonts w:ascii="Symbol" w:hAnsi="Symbol" w:cs="Symbol"/>
    </w:rPr>
  </w:style>
  <w:style w:type="character" w:customStyle="1" w:styleId="14">
    <w:name w:val="Основной шрифт абзаца1"/>
    <w:rsid w:val="005547B5"/>
  </w:style>
  <w:style w:type="character" w:customStyle="1" w:styleId="af8">
    <w:name w:val="Символ нумерации"/>
    <w:rsid w:val="005547B5"/>
  </w:style>
  <w:style w:type="paragraph" w:customStyle="1" w:styleId="af9">
    <w:name w:val="Заголовок"/>
    <w:basedOn w:val="a"/>
    <w:next w:val="a5"/>
    <w:rsid w:val="005547B5"/>
    <w:pPr>
      <w:keepNext/>
      <w:widowControl w:val="0"/>
      <w:suppressAutoHyphens/>
      <w:spacing w:before="240" w:after="120"/>
      <w:jc w:val="left"/>
    </w:pPr>
    <w:rPr>
      <w:rFonts w:ascii="Arial" w:eastAsia="Andale Sans UI" w:hAnsi="Arial" w:cs="Tahoma"/>
      <w:kern w:val="1"/>
      <w:sz w:val="28"/>
      <w:szCs w:val="28"/>
    </w:rPr>
  </w:style>
  <w:style w:type="paragraph" w:styleId="afa">
    <w:name w:val="List"/>
    <w:basedOn w:val="a5"/>
    <w:rsid w:val="005547B5"/>
    <w:pPr>
      <w:widowControl w:val="0"/>
      <w:suppressAutoHyphens/>
      <w:jc w:val="left"/>
    </w:pPr>
    <w:rPr>
      <w:rFonts w:eastAsia="Andale Sans UI" w:cs="Tahoma"/>
      <w:kern w:val="1"/>
      <w:szCs w:val="24"/>
    </w:rPr>
  </w:style>
  <w:style w:type="paragraph" w:customStyle="1" w:styleId="15">
    <w:name w:val="Название1"/>
    <w:basedOn w:val="a"/>
    <w:rsid w:val="005547B5"/>
    <w:pPr>
      <w:widowControl w:val="0"/>
      <w:suppressLineNumbers/>
      <w:suppressAutoHyphens/>
      <w:spacing w:before="120" w:after="120"/>
      <w:jc w:val="left"/>
    </w:pPr>
    <w:rPr>
      <w:rFonts w:eastAsia="Andale Sans UI" w:cs="Tahoma"/>
      <w:i/>
      <w:iCs/>
      <w:kern w:val="1"/>
    </w:rPr>
  </w:style>
  <w:style w:type="paragraph" w:customStyle="1" w:styleId="16">
    <w:name w:val="Указатель1"/>
    <w:basedOn w:val="a"/>
    <w:rsid w:val="005547B5"/>
    <w:pPr>
      <w:widowControl w:val="0"/>
      <w:suppressLineNumbers/>
      <w:suppressAutoHyphens/>
      <w:spacing w:after="0"/>
      <w:jc w:val="left"/>
    </w:pPr>
    <w:rPr>
      <w:rFonts w:eastAsia="Andale Sans UI" w:cs="Tahoma"/>
      <w:kern w:val="1"/>
    </w:rPr>
  </w:style>
  <w:style w:type="paragraph" w:customStyle="1" w:styleId="21">
    <w:name w:val="Основной текст с отступом 21"/>
    <w:basedOn w:val="a"/>
    <w:rsid w:val="005547B5"/>
    <w:pPr>
      <w:widowControl w:val="0"/>
      <w:suppressAutoHyphens/>
      <w:spacing w:after="0"/>
      <w:ind w:firstLine="720"/>
    </w:pPr>
    <w:rPr>
      <w:rFonts w:eastAsia="Andale Sans UI"/>
      <w:kern w:val="1"/>
    </w:rPr>
  </w:style>
  <w:style w:type="paragraph" w:customStyle="1" w:styleId="afb">
    <w:name w:val="Содержимое таблицы"/>
    <w:basedOn w:val="a"/>
    <w:rsid w:val="005547B5"/>
    <w:pPr>
      <w:widowControl w:val="0"/>
      <w:suppressLineNumbers/>
      <w:suppressAutoHyphens/>
      <w:spacing w:after="0"/>
      <w:jc w:val="left"/>
    </w:pPr>
    <w:rPr>
      <w:rFonts w:eastAsia="Andale Sans UI"/>
      <w:kern w:val="1"/>
    </w:rPr>
  </w:style>
  <w:style w:type="paragraph" w:customStyle="1" w:styleId="afc">
    <w:name w:val="Заголовок таблицы"/>
    <w:basedOn w:val="afb"/>
    <w:rsid w:val="005547B5"/>
  </w:style>
  <w:style w:type="paragraph" w:customStyle="1" w:styleId="afd">
    <w:name w:val="Содержимое врезки"/>
    <w:basedOn w:val="a5"/>
    <w:rsid w:val="005547B5"/>
    <w:pPr>
      <w:widowControl w:val="0"/>
      <w:suppressAutoHyphens/>
      <w:jc w:val="left"/>
    </w:pPr>
    <w:rPr>
      <w:rFonts w:eastAsia="Andale Sans UI"/>
      <w:kern w:val="1"/>
      <w:szCs w:val="24"/>
    </w:rPr>
  </w:style>
  <w:style w:type="paragraph" w:styleId="afe">
    <w:name w:val="Subtitle"/>
    <w:basedOn w:val="af9"/>
    <w:next w:val="a5"/>
    <w:link w:val="aff"/>
    <w:qFormat/>
    <w:rsid w:val="005547B5"/>
    <w:pPr>
      <w:jc w:val="center"/>
    </w:pPr>
    <w:rPr>
      <w:i/>
      <w:iCs/>
    </w:rPr>
  </w:style>
  <w:style w:type="character" w:customStyle="1" w:styleId="aff">
    <w:name w:val="Подзаголовок Знак"/>
    <w:basedOn w:val="a0"/>
    <w:link w:val="afe"/>
    <w:rsid w:val="005547B5"/>
    <w:rPr>
      <w:rFonts w:ascii="Arial" w:eastAsia="Andale Sans UI" w:hAnsi="Arial" w:cs="Tahoma"/>
      <w:i/>
      <w:iCs/>
      <w:kern w:val="1"/>
      <w:sz w:val="28"/>
      <w:szCs w:val="28"/>
    </w:rPr>
  </w:style>
  <w:style w:type="character" w:customStyle="1" w:styleId="30">
    <w:name w:val="Заголовок 3 Знак"/>
    <w:aliases w:val="H3 Знак"/>
    <w:basedOn w:val="a0"/>
    <w:link w:val="3"/>
    <w:rsid w:val="005547B5"/>
    <w:rPr>
      <w:rFonts w:ascii="Arial" w:hAnsi="Arial"/>
      <w:b/>
      <w:sz w:val="24"/>
    </w:rPr>
  </w:style>
  <w:style w:type="character" w:customStyle="1" w:styleId="40">
    <w:name w:val="Заголовок 4 Знак"/>
    <w:aliases w:val="H4 Знак"/>
    <w:basedOn w:val="a0"/>
    <w:link w:val="4"/>
    <w:rsid w:val="005547B5"/>
    <w:rPr>
      <w:rFonts w:ascii="Arial" w:hAnsi="Arial"/>
      <w:sz w:val="24"/>
    </w:rPr>
  </w:style>
  <w:style w:type="character" w:customStyle="1" w:styleId="80">
    <w:name w:val="Заголовок 8 Знак"/>
    <w:basedOn w:val="a0"/>
    <w:link w:val="8"/>
    <w:rsid w:val="005547B5"/>
    <w:rPr>
      <w:rFonts w:ascii="Arial" w:hAnsi="Arial"/>
      <w:i/>
    </w:rPr>
  </w:style>
  <w:style w:type="character" w:customStyle="1" w:styleId="WW8Num3z0">
    <w:name w:val="WW8Num3z0"/>
    <w:rsid w:val="005547B5"/>
    <w:rPr>
      <w:rFonts w:ascii="StarSymbol" w:hAnsi="StarSymbol" w:cs="StarSymbol"/>
      <w:sz w:val="28"/>
    </w:rPr>
  </w:style>
  <w:style w:type="character" w:customStyle="1" w:styleId="WW8Num4z0">
    <w:name w:val="WW8Num4z0"/>
    <w:rsid w:val="005547B5"/>
    <w:rPr>
      <w:rFonts w:ascii="Symbol" w:hAnsi="Symbol" w:cs="Symbol"/>
    </w:rPr>
  </w:style>
  <w:style w:type="character" w:customStyle="1" w:styleId="WW-Absatz-Standardschriftart">
    <w:name w:val="WW-Absatz-Standardschriftart"/>
    <w:rsid w:val="005547B5"/>
  </w:style>
  <w:style w:type="character" w:customStyle="1" w:styleId="WW-Absatz-Standardschriftart1">
    <w:name w:val="WW-Absatz-Standardschriftart1"/>
    <w:rsid w:val="005547B5"/>
  </w:style>
  <w:style w:type="character" w:customStyle="1" w:styleId="WW-Absatz-Standardschriftart11">
    <w:name w:val="WW-Absatz-Standardschriftart11"/>
    <w:rsid w:val="005547B5"/>
  </w:style>
  <w:style w:type="character" w:customStyle="1" w:styleId="WW-Absatz-Standardschriftart111">
    <w:name w:val="WW-Absatz-Standardschriftart111"/>
    <w:rsid w:val="005547B5"/>
  </w:style>
  <w:style w:type="character" w:customStyle="1" w:styleId="WW-Absatz-Standardschriftart1111">
    <w:name w:val="WW-Absatz-Standardschriftart1111"/>
    <w:rsid w:val="005547B5"/>
  </w:style>
  <w:style w:type="character" w:customStyle="1" w:styleId="WW-Absatz-Standardschriftart11111">
    <w:name w:val="WW-Absatz-Standardschriftart11111"/>
    <w:rsid w:val="005547B5"/>
  </w:style>
  <w:style w:type="character" w:customStyle="1" w:styleId="WW-Absatz-Standardschriftart111111">
    <w:name w:val="WW-Absatz-Standardschriftart111111"/>
    <w:rsid w:val="005547B5"/>
  </w:style>
  <w:style w:type="character" w:customStyle="1" w:styleId="WW-Absatz-Standardschriftart1111111">
    <w:name w:val="WW-Absatz-Standardschriftart1111111"/>
    <w:rsid w:val="005547B5"/>
  </w:style>
  <w:style w:type="character" w:customStyle="1" w:styleId="WW-Absatz-Standardschriftart11111111">
    <w:name w:val="WW-Absatz-Standardschriftart11111111"/>
    <w:rsid w:val="005547B5"/>
  </w:style>
  <w:style w:type="character" w:customStyle="1" w:styleId="WW-Absatz-Standardschriftart111111111">
    <w:name w:val="WW-Absatz-Standardschriftart111111111"/>
    <w:rsid w:val="005547B5"/>
  </w:style>
  <w:style w:type="character" w:customStyle="1" w:styleId="WW-Absatz-Standardschriftart1111111111">
    <w:name w:val="WW-Absatz-Standardschriftart1111111111"/>
    <w:rsid w:val="005547B5"/>
  </w:style>
  <w:style w:type="character" w:customStyle="1" w:styleId="WW-Absatz-Standardschriftart11111111111">
    <w:name w:val="WW-Absatz-Standardschriftart11111111111"/>
    <w:rsid w:val="005547B5"/>
  </w:style>
  <w:style w:type="character" w:customStyle="1" w:styleId="WW-Absatz-Standardschriftart111111111111">
    <w:name w:val="WW-Absatz-Standardschriftart111111111111"/>
    <w:rsid w:val="005547B5"/>
  </w:style>
  <w:style w:type="character" w:customStyle="1" w:styleId="WW-Absatz-Standardschriftart1111111111111">
    <w:name w:val="WW-Absatz-Standardschriftart1111111111111"/>
    <w:rsid w:val="005547B5"/>
  </w:style>
  <w:style w:type="character" w:customStyle="1" w:styleId="WW-Absatz-Standardschriftart11111111111111">
    <w:name w:val="WW-Absatz-Standardschriftart11111111111111"/>
    <w:rsid w:val="005547B5"/>
  </w:style>
  <w:style w:type="character" w:customStyle="1" w:styleId="WW-Absatz-Standardschriftart111111111111111">
    <w:name w:val="WW-Absatz-Standardschriftart111111111111111"/>
    <w:rsid w:val="005547B5"/>
  </w:style>
  <w:style w:type="character" w:customStyle="1" w:styleId="WW-Absatz-Standardschriftart1111111111111111">
    <w:name w:val="WW-Absatz-Standardschriftart1111111111111111"/>
    <w:rsid w:val="005547B5"/>
  </w:style>
  <w:style w:type="character" w:customStyle="1" w:styleId="WW-Absatz-Standardschriftart11111111111111111">
    <w:name w:val="WW-Absatz-Standardschriftart11111111111111111"/>
    <w:rsid w:val="005547B5"/>
  </w:style>
  <w:style w:type="character" w:customStyle="1" w:styleId="WW-Absatz-Standardschriftart111111111111111111">
    <w:name w:val="WW-Absatz-Standardschriftart111111111111111111"/>
    <w:rsid w:val="005547B5"/>
  </w:style>
  <w:style w:type="character" w:customStyle="1" w:styleId="WW-Absatz-Standardschriftart1111111111111111111">
    <w:name w:val="WW-Absatz-Standardschriftart1111111111111111111"/>
    <w:rsid w:val="005547B5"/>
  </w:style>
  <w:style w:type="character" w:customStyle="1" w:styleId="WW-Absatz-Standardschriftart11111111111111111111">
    <w:name w:val="WW-Absatz-Standardschriftart11111111111111111111"/>
    <w:rsid w:val="005547B5"/>
  </w:style>
  <w:style w:type="character" w:customStyle="1" w:styleId="WW-Absatz-Standardschriftart111111111111111111111">
    <w:name w:val="WW-Absatz-Standardschriftart111111111111111111111"/>
    <w:rsid w:val="005547B5"/>
  </w:style>
  <w:style w:type="character" w:customStyle="1" w:styleId="WW-Absatz-Standardschriftart1111111111111111111111">
    <w:name w:val="WW-Absatz-Standardschriftart1111111111111111111111"/>
    <w:rsid w:val="005547B5"/>
  </w:style>
  <w:style w:type="character" w:customStyle="1" w:styleId="WW-Absatz-Standardschriftart11111111111111111111111">
    <w:name w:val="WW-Absatz-Standardschriftart11111111111111111111111"/>
    <w:rsid w:val="005547B5"/>
  </w:style>
  <w:style w:type="character" w:customStyle="1" w:styleId="WW-Absatz-Standardschriftart111111111111111111111111">
    <w:name w:val="WW-Absatz-Standardschriftart111111111111111111111111"/>
    <w:rsid w:val="005547B5"/>
  </w:style>
  <w:style w:type="character" w:customStyle="1" w:styleId="WW-Absatz-Standardschriftart1111111111111111111111111">
    <w:name w:val="WW-Absatz-Standardschriftart1111111111111111111111111"/>
    <w:rsid w:val="005547B5"/>
  </w:style>
  <w:style w:type="character" w:customStyle="1" w:styleId="WW-Absatz-Standardschriftart11111111111111111111111111">
    <w:name w:val="WW-Absatz-Standardschriftart11111111111111111111111111"/>
    <w:rsid w:val="005547B5"/>
  </w:style>
  <w:style w:type="character" w:customStyle="1" w:styleId="WW-Absatz-Standardschriftart111111111111111111111111111">
    <w:name w:val="WW-Absatz-Standardschriftart111111111111111111111111111"/>
    <w:rsid w:val="005547B5"/>
  </w:style>
  <w:style w:type="character" w:customStyle="1" w:styleId="WW-Absatz-Standardschriftart1111111111111111111111111111">
    <w:name w:val="WW-Absatz-Standardschriftart1111111111111111111111111111"/>
    <w:rsid w:val="005547B5"/>
  </w:style>
  <w:style w:type="character" w:customStyle="1" w:styleId="WW-Absatz-Standardschriftart11111111111111111111111111111">
    <w:name w:val="WW-Absatz-Standardschriftart11111111111111111111111111111"/>
    <w:rsid w:val="005547B5"/>
  </w:style>
  <w:style w:type="character" w:customStyle="1" w:styleId="WW-Absatz-Standardschriftart111111111111111111111111111111">
    <w:name w:val="WW-Absatz-Standardschriftart111111111111111111111111111111"/>
    <w:rsid w:val="005547B5"/>
  </w:style>
  <w:style w:type="character" w:customStyle="1" w:styleId="WW-Absatz-Standardschriftart1111111111111111111111111111111">
    <w:name w:val="WW-Absatz-Standardschriftart1111111111111111111111111111111"/>
    <w:rsid w:val="005547B5"/>
  </w:style>
  <w:style w:type="character" w:customStyle="1" w:styleId="WW-Absatz-Standardschriftart11111111111111111111111111111111">
    <w:name w:val="WW-Absatz-Standardschriftart11111111111111111111111111111111"/>
    <w:rsid w:val="005547B5"/>
  </w:style>
  <w:style w:type="character" w:customStyle="1" w:styleId="WW-Absatz-Standardschriftart111111111111111111111111111111111">
    <w:name w:val="WW-Absatz-Standardschriftart111111111111111111111111111111111"/>
    <w:rsid w:val="005547B5"/>
  </w:style>
  <w:style w:type="character" w:customStyle="1" w:styleId="WW-Absatz-Standardschriftart1111111111111111111111111111111111">
    <w:name w:val="WW-Absatz-Standardschriftart1111111111111111111111111111111111"/>
    <w:rsid w:val="005547B5"/>
  </w:style>
  <w:style w:type="character" w:customStyle="1" w:styleId="WW-Absatz-Standardschriftart11111111111111111111111111111111111">
    <w:name w:val="WW-Absatz-Standardschriftart11111111111111111111111111111111111"/>
    <w:rsid w:val="005547B5"/>
  </w:style>
  <w:style w:type="character" w:customStyle="1" w:styleId="WW-Absatz-Standardschriftart111111111111111111111111111111111111">
    <w:name w:val="WW-Absatz-Standardschriftart111111111111111111111111111111111111"/>
    <w:rsid w:val="005547B5"/>
  </w:style>
  <w:style w:type="character" w:customStyle="1" w:styleId="WW-Absatz-Standardschriftart1111111111111111111111111111111111111">
    <w:name w:val="WW-Absatz-Standardschriftart1111111111111111111111111111111111111"/>
    <w:rsid w:val="005547B5"/>
  </w:style>
  <w:style w:type="character" w:customStyle="1" w:styleId="WW-Absatz-Standardschriftart11111111111111111111111111111111111111">
    <w:name w:val="WW-Absatz-Standardschriftart11111111111111111111111111111111111111"/>
    <w:rsid w:val="005547B5"/>
  </w:style>
  <w:style w:type="character" w:customStyle="1" w:styleId="WW-Absatz-Standardschriftart111111111111111111111111111111111111111">
    <w:name w:val="WW-Absatz-Standardschriftart111111111111111111111111111111111111111"/>
    <w:rsid w:val="005547B5"/>
  </w:style>
  <w:style w:type="character" w:customStyle="1" w:styleId="WW-Absatz-Standardschriftart1111111111111111111111111111111111111111">
    <w:name w:val="WW-Absatz-Standardschriftart1111111111111111111111111111111111111111"/>
    <w:rsid w:val="005547B5"/>
  </w:style>
  <w:style w:type="character" w:customStyle="1" w:styleId="WW-Absatz-Standardschriftart11111111111111111111111111111111111111111">
    <w:name w:val="WW-Absatz-Standardschriftart11111111111111111111111111111111111111111"/>
    <w:rsid w:val="005547B5"/>
  </w:style>
  <w:style w:type="character" w:customStyle="1" w:styleId="WW-Absatz-Standardschriftart111111111111111111111111111111111111111111">
    <w:name w:val="WW-Absatz-Standardschriftart111111111111111111111111111111111111111111"/>
    <w:rsid w:val="005547B5"/>
  </w:style>
  <w:style w:type="character" w:customStyle="1" w:styleId="WW-Absatz-Standardschriftart1111111111111111111111111111111111111111111">
    <w:name w:val="WW-Absatz-Standardschriftart1111111111111111111111111111111111111111111"/>
    <w:rsid w:val="005547B5"/>
  </w:style>
  <w:style w:type="character" w:customStyle="1" w:styleId="WW-Absatz-Standardschriftart11111111111111111111111111111111111111111111">
    <w:name w:val="WW-Absatz-Standardschriftart11111111111111111111111111111111111111111111"/>
    <w:rsid w:val="005547B5"/>
  </w:style>
  <w:style w:type="character" w:customStyle="1" w:styleId="WW-Absatz-Standardschriftart111111111111111111111111111111111111111111111">
    <w:name w:val="WW-Absatz-Standardschriftart111111111111111111111111111111111111111111111"/>
    <w:rsid w:val="005547B5"/>
  </w:style>
  <w:style w:type="character" w:customStyle="1" w:styleId="WW-Absatz-Standardschriftart1111111111111111111111111111111111111111111111">
    <w:name w:val="WW-Absatz-Standardschriftart1111111111111111111111111111111111111111111111"/>
    <w:rsid w:val="005547B5"/>
  </w:style>
  <w:style w:type="character" w:customStyle="1" w:styleId="WW-Absatz-Standardschriftart11111111111111111111111111111111111111111111111">
    <w:name w:val="WW-Absatz-Standardschriftart11111111111111111111111111111111111111111111111"/>
    <w:rsid w:val="005547B5"/>
  </w:style>
  <w:style w:type="character" w:customStyle="1" w:styleId="WW8Num2z0">
    <w:name w:val="WW8Num2z0"/>
    <w:rsid w:val="005547B5"/>
    <w:rPr>
      <w:sz w:val="28"/>
    </w:rPr>
  </w:style>
  <w:style w:type="character" w:customStyle="1" w:styleId="aff0">
    <w:name w:val="Маркеры списка"/>
    <w:rsid w:val="005547B5"/>
    <w:rPr>
      <w:rFonts w:ascii="OpenSymbol" w:eastAsia="OpenSymbol" w:hAnsi="OpenSymbol" w:cs="OpenSymbol"/>
    </w:rPr>
  </w:style>
  <w:style w:type="character" w:customStyle="1" w:styleId="WW8Num55z0">
    <w:name w:val="WW8Num55z0"/>
    <w:rsid w:val="005547B5"/>
    <w:rPr>
      <w:rFonts w:ascii="Symbol" w:hAnsi="Symbol" w:cs="Symbol"/>
    </w:rPr>
  </w:style>
  <w:style w:type="paragraph" w:styleId="aff1">
    <w:name w:val="caption"/>
    <w:basedOn w:val="a"/>
    <w:qFormat/>
    <w:rsid w:val="005547B5"/>
    <w:pPr>
      <w:suppressLineNumbers/>
      <w:suppressAutoHyphens/>
      <w:spacing w:before="120" w:after="120"/>
      <w:jc w:val="left"/>
    </w:pPr>
    <w:rPr>
      <w:rFonts w:ascii="Arial" w:hAnsi="Arial" w:cs="Tahoma"/>
      <w:i/>
      <w:iCs/>
      <w:sz w:val="20"/>
    </w:rPr>
  </w:style>
  <w:style w:type="paragraph" w:customStyle="1" w:styleId="WW-">
    <w:name w:val="WW-Заголовок"/>
    <w:basedOn w:val="a"/>
    <w:next w:val="afe"/>
    <w:rsid w:val="005547B5"/>
    <w:pPr>
      <w:suppressAutoHyphens/>
      <w:spacing w:after="0"/>
      <w:jc w:val="center"/>
    </w:pPr>
    <w:rPr>
      <w:b/>
      <w:szCs w:val="20"/>
    </w:rPr>
  </w:style>
  <w:style w:type="paragraph" w:styleId="aff2">
    <w:name w:val="Body Text Indent"/>
    <w:basedOn w:val="a"/>
    <w:link w:val="aff3"/>
    <w:rsid w:val="005547B5"/>
    <w:pPr>
      <w:suppressAutoHyphens/>
      <w:spacing w:after="0"/>
      <w:ind w:firstLine="284"/>
    </w:pPr>
    <w:rPr>
      <w:b/>
      <w:sz w:val="28"/>
      <w:szCs w:val="20"/>
      <w:lang w:val="en-US"/>
    </w:rPr>
  </w:style>
  <w:style w:type="character" w:customStyle="1" w:styleId="aff3">
    <w:name w:val="Основной текст с отступом Знак"/>
    <w:basedOn w:val="a0"/>
    <w:link w:val="aff2"/>
    <w:rsid w:val="005547B5"/>
    <w:rPr>
      <w:b/>
      <w:sz w:val="28"/>
      <w:lang w:val="en-US"/>
    </w:rPr>
  </w:style>
  <w:style w:type="paragraph" w:customStyle="1" w:styleId="22">
    <w:name w:val="Основной текст с отступом 22"/>
    <w:basedOn w:val="a"/>
    <w:rsid w:val="005547B5"/>
    <w:pPr>
      <w:suppressAutoHyphens/>
      <w:spacing w:after="0"/>
      <w:ind w:left="1080" w:hanging="229"/>
    </w:pPr>
    <w:rPr>
      <w:szCs w:val="20"/>
    </w:rPr>
  </w:style>
  <w:style w:type="paragraph" w:customStyle="1" w:styleId="310">
    <w:name w:val="Основной текст с отступом 31"/>
    <w:basedOn w:val="a"/>
    <w:rsid w:val="005547B5"/>
    <w:pPr>
      <w:suppressAutoHyphens/>
      <w:spacing w:after="0"/>
      <w:ind w:left="851"/>
    </w:pPr>
    <w:rPr>
      <w:szCs w:val="20"/>
    </w:rPr>
  </w:style>
  <w:style w:type="paragraph" w:customStyle="1" w:styleId="210">
    <w:name w:val="Основной текст 21"/>
    <w:basedOn w:val="a"/>
    <w:rsid w:val="005547B5"/>
    <w:pPr>
      <w:suppressAutoHyphens/>
      <w:spacing w:before="240" w:after="0"/>
    </w:pPr>
    <w:rPr>
      <w:szCs w:val="20"/>
    </w:rPr>
  </w:style>
  <w:style w:type="paragraph" w:customStyle="1" w:styleId="aff4">
    <w:name w:val="Таблица текст"/>
    <w:basedOn w:val="a"/>
    <w:rsid w:val="005547B5"/>
    <w:pPr>
      <w:suppressAutoHyphens/>
      <w:spacing w:before="40" w:after="40"/>
      <w:ind w:left="57" w:right="57"/>
      <w:jc w:val="left"/>
    </w:pPr>
    <w:rPr>
      <w:szCs w:val="20"/>
    </w:rPr>
  </w:style>
  <w:style w:type="paragraph" w:styleId="aff5">
    <w:name w:val="List Paragraph"/>
    <w:basedOn w:val="a"/>
    <w:uiPriority w:val="34"/>
    <w:qFormat/>
    <w:rsid w:val="005547B5"/>
    <w:pPr>
      <w:suppressAutoHyphens/>
      <w:spacing w:after="0"/>
      <w:ind w:left="720"/>
      <w:contextualSpacing/>
      <w:jc w:val="left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127B002-4E22-412B-BAC6-774ECEAEC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4304</Words>
  <Characters>24537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Microsoft</Company>
  <LinksUpToDate>false</LinksUpToDate>
  <CharactersWithSpaces>28784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radchenko_ai</dc:creator>
  <cp:keywords/>
  <dc:description/>
  <cp:lastModifiedBy>Savin</cp:lastModifiedBy>
  <cp:revision>2</cp:revision>
  <cp:lastPrinted>2012-07-11T05:16:00Z</cp:lastPrinted>
  <dcterms:created xsi:type="dcterms:W3CDTF">2013-03-27T08:52:00Z</dcterms:created>
  <dcterms:modified xsi:type="dcterms:W3CDTF">2013-03-27T08:52:00Z</dcterms:modified>
</cp:coreProperties>
</file>